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C787E" w14:textId="77777777" w:rsidR="005E798D" w:rsidRPr="00772FCD" w:rsidRDefault="005E798D">
      <w:pPr>
        <w:spacing w:before="2" w:line="140" w:lineRule="exact"/>
        <w:rPr>
          <w:rFonts w:asciiTheme="majorHAnsi" w:hAnsiTheme="majorHAnsi"/>
          <w:sz w:val="13"/>
          <w:szCs w:val="13"/>
        </w:rPr>
      </w:pPr>
    </w:p>
    <w:p w14:paraId="55F7374A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10F099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EAC17A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0D1906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85BB66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72DEB7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D70832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7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8"/>
          <w:sz w:val="18"/>
          <w:szCs w:val="18"/>
        </w:rPr>
        <w:t>E</w:t>
      </w:r>
      <w:r w:rsidRPr="00772FCD">
        <w:rPr>
          <w:rFonts w:asciiTheme="majorHAnsi" w:hAnsiTheme="majorHAnsi"/>
          <w:spacing w:val="7"/>
          <w:sz w:val="18"/>
          <w:szCs w:val="18"/>
        </w:rPr>
        <w:t>X</w:t>
      </w:r>
      <w:r w:rsidRPr="00772FCD">
        <w:rPr>
          <w:rFonts w:asciiTheme="majorHAnsi" w:hAnsiTheme="majorHAnsi"/>
          <w:spacing w:val="9"/>
          <w:sz w:val="18"/>
          <w:szCs w:val="18"/>
        </w:rPr>
        <w:t>P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>T</w:t>
      </w:r>
      <w:r w:rsidRPr="00772FCD">
        <w:rPr>
          <w:rFonts w:asciiTheme="majorHAnsi" w:hAnsiTheme="majorHAnsi"/>
          <w:spacing w:val="8"/>
          <w:sz w:val="18"/>
          <w:szCs w:val="18"/>
        </w:rPr>
        <w:t>I</w:t>
      </w:r>
      <w:r w:rsidRPr="00772FCD">
        <w:rPr>
          <w:rFonts w:asciiTheme="majorHAnsi" w:hAnsiTheme="majorHAnsi"/>
          <w:spacing w:val="7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E</w:t>
      </w:r>
    </w:p>
    <w:p w14:paraId="58623E5A" w14:textId="77777777" w:rsidR="005E798D" w:rsidRPr="00772FCD" w:rsidRDefault="005E798D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4BFEFAE1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FEB7111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5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l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g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z w:val="18"/>
          <w:szCs w:val="18"/>
        </w:rPr>
        <w:t>y</w:t>
      </w:r>
    </w:p>
    <w:p w14:paraId="565D5F28" w14:textId="77777777" w:rsidR="005E798D" w:rsidRPr="00772FCD" w:rsidRDefault="005E798D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57187465" w14:textId="77777777" w:rsidR="005E798D" w:rsidRPr="00772FCD" w:rsidRDefault="00772FCD">
      <w:pPr>
        <w:spacing w:line="524" w:lineRule="auto"/>
        <w:ind w:left="104" w:right="39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4"/>
          <w:sz w:val="18"/>
          <w:szCs w:val="18"/>
        </w:rPr>
        <w:t>Cr</w:t>
      </w:r>
      <w:r w:rsidRPr="00772FCD">
        <w:rPr>
          <w:rFonts w:asciiTheme="majorHAnsi" w:hAnsiTheme="majorHAnsi"/>
          <w:i/>
          <w:spacing w:val="8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w</w:t>
      </w:r>
      <w:r w:rsidRPr="00772FCD">
        <w:rPr>
          <w:rFonts w:asciiTheme="majorHAnsi" w:hAnsiTheme="majorHAnsi"/>
          <w:i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 xml:space="preserve"> an</w:t>
      </w:r>
      <w:r w:rsidRPr="00772FCD">
        <w:rPr>
          <w:rFonts w:asciiTheme="majorHAnsi" w:hAnsiTheme="majorHAnsi"/>
          <w:i/>
          <w:sz w:val="18"/>
          <w:szCs w:val="18"/>
        </w:rPr>
        <w:t>d</w:t>
      </w:r>
      <w:r w:rsidRPr="00772FC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b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dg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w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z w:val="18"/>
          <w:szCs w:val="18"/>
        </w:rPr>
        <w:t xml:space="preserve">k 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rt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hodon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z w:val="18"/>
          <w:szCs w:val="18"/>
        </w:rPr>
        <w:t xml:space="preserve">c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tr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 xml:space="preserve">t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z w:val="18"/>
          <w:szCs w:val="18"/>
        </w:rPr>
        <w:t>h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w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h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it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g</w:t>
      </w:r>
    </w:p>
    <w:p w14:paraId="603631FD" w14:textId="77777777" w:rsidR="005E798D" w:rsidRPr="00772FCD" w:rsidRDefault="00772FCD">
      <w:pPr>
        <w:spacing w:line="220" w:lineRule="exact"/>
        <w:ind w:left="104" w:right="-50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4"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m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s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tr</w:t>
      </w:r>
      <w:r w:rsidRPr="00772FCD">
        <w:rPr>
          <w:rFonts w:asciiTheme="majorHAnsi" w:hAnsiTheme="majorHAnsi"/>
          <w:i/>
          <w:sz w:val="18"/>
          <w:szCs w:val="18"/>
        </w:rPr>
        <w:t>y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m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il</w:t>
      </w:r>
      <w:r w:rsidRPr="00772FCD">
        <w:rPr>
          <w:rFonts w:asciiTheme="majorHAnsi" w:hAnsiTheme="majorHAnsi"/>
          <w:i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11"/>
          <w:sz w:val="18"/>
          <w:szCs w:val="18"/>
        </w:rPr>
        <w:t>e</w:t>
      </w:r>
      <w:r w:rsidRPr="00772FCD">
        <w:rPr>
          <w:rFonts w:asciiTheme="majorHAnsi" w:hAnsiTheme="majorHAnsi"/>
          <w:i/>
          <w:sz w:val="18"/>
          <w:szCs w:val="18"/>
        </w:rPr>
        <w:t>-</w:t>
      </w:r>
    </w:p>
    <w:p w14:paraId="1A2894F3" w14:textId="77777777" w:rsidR="005E798D" w:rsidRPr="00772FCD" w:rsidRDefault="00772FCD">
      <w:pPr>
        <w:spacing w:before="29"/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si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gn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g</w:t>
      </w:r>
    </w:p>
    <w:p w14:paraId="21E6E02F" w14:textId="77777777" w:rsidR="005E798D" w:rsidRPr="00772FCD" w:rsidRDefault="005E798D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31331D81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m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is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n</w:t>
      </w:r>
    </w:p>
    <w:p w14:paraId="10FF9AB5" w14:textId="77777777" w:rsidR="005E798D" w:rsidRPr="00772FCD" w:rsidRDefault="005E798D">
      <w:pPr>
        <w:spacing w:before="13" w:line="220" w:lineRule="exact"/>
        <w:rPr>
          <w:rFonts w:asciiTheme="majorHAnsi" w:hAnsiTheme="majorHAnsi"/>
        </w:rPr>
      </w:pPr>
    </w:p>
    <w:p w14:paraId="38DED81D" w14:textId="77777777" w:rsidR="005E798D" w:rsidRPr="00772FCD" w:rsidRDefault="00772FCD">
      <w:pPr>
        <w:spacing w:line="220" w:lineRule="exact"/>
        <w:ind w:left="104" w:right="156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4"/>
          <w:sz w:val="18"/>
          <w:szCs w:val="18"/>
        </w:rPr>
        <w:t>M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ke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g</w:t>
      </w:r>
      <w:r w:rsidRPr="00772FC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l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v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e</w:t>
      </w:r>
      <w:r w:rsidRPr="00772FCD">
        <w:rPr>
          <w:rFonts w:asciiTheme="majorHAnsi" w:hAnsiTheme="majorHAnsi"/>
          <w:i/>
          <w:sz w:val="18"/>
          <w:szCs w:val="18"/>
        </w:rPr>
        <w:t xml:space="preserve">s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po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l</w:t>
      </w:r>
      <w:r w:rsidRPr="00772FC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li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i/>
          <w:sz w:val="18"/>
          <w:szCs w:val="18"/>
        </w:rPr>
        <w:t>s</w:t>
      </w:r>
    </w:p>
    <w:p w14:paraId="58159984" w14:textId="77777777" w:rsidR="005E798D" w:rsidRPr="00772FCD" w:rsidRDefault="005E798D">
      <w:pPr>
        <w:spacing w:before="8" w:line="100" w:lineRule="exact"/>
        <w:rPr>
          <w:rFonts w:asciiTheme="majorHAnsi" w:hAnsiTheme="majorHAnsi"/>
          <w:sz w:val="8"/>
          <w:szCs w:val="8"/>
        </w:rPr>
      </w:pPr>
    </w:p>
    <w:p w14:paraId="4FAF33A5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F5D20DA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2C211DB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33BD0C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E861EE" w14:textId="77777777" w:rsidR="005E798D" w:rsidRPr="00772FCD" w:rsidRDefault="00772FCD">
      <w:pPr>
        <w:ind w:left="12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11"/>
          <w:sz w:val="18"/>
          <w:szCs w:val="18"/>
        </w:rPr>
        <w:t>P</w:t>
      </w:r>
      <w:r w:rsidRPr="00772FCD">
        <w:rPr>
          <w:rFonts w:asciiTheme="majorHAnsi" w:hAnsiTheme="majorHAnsi"/>
          <w:spacing w:val="9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>O</w:t>
      </w:r>
      <w:r w:rsidRPr="00772FCD">
        <w:rPr>
          <w:rFonts w:asciiTheme="majorHAnsi" w:hAnsiTheme="majorHAnsi"/>
          <w:spacing w:val="9"/>
          <w:sz w:val="18"/>
          <w:szCs w:val="18"/>
        </w:rPr>
        <w:t>F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9"/>
          <w:sz w:val="18"/>
          <w:szCs w:val="18"/>
        </w:rPr>
        <w:t>SS</w:t>
      </w:r>
      <w:r w:rsidRPr="00772FCD">
        <w:rPr>
          <w:rFonts w:asciiTheme="majorHAnsi" w:hAnsiTheme="majorHAnsi"/>
          <w:spacing w:val="10"/>
          <w:sz w:val="18"/>
          <w:szCs w:val="18"/>
        </w:rPr>
        <w:t>ION</w:t>
      </w: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</w:p>
    <w:p w14:paraId="3701DFDF" w14:textId="77777777" w:rsidR="005E798D" w:rsidRPr="00772FCD" w:rsidRDefault="005E798D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5DF643E1" w14:textId="77777777" w:rsidR="005E798D" w:rsidRPr="00772FCD" w:rsidRDefault="00772FCD">
      <w:pPr>
        <w:ind w:left="12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5"/>
          <w:sz w:val="18"/>
          <w:szCs w:val="18"/>
        </w:rPr>
        <w:t>GD</w:t>
      </w:r>
      <w:r w:rsidRPr="00772FCD">
        <w:rPr>
          <w:rFonts w:asciiTheme="majorHAnsi" w:hAnsiTheme="majorHAnsi"/>
          <w:i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g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is</w:t>
      </w:r>
      <w:r w:rsidRPr="00772FCD">
        <w:rPr>
          <w:rFonts w:asciiTheme="majorHAnsi" w:hAnsiTheme="majorHAnsi"/>
          <w:i/>
          <w:spacing w:val="7"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i/>
          <w:sz w:val="18"/>
          <w:szCs w:val="18"/>
        </w:rPr>
        <w:t>d</w:t>
      </w:r>
    </w:p>
    <w:p w14:paraId="4B96EEB9" w14:textId="77777777" w:rsidR="005E798D" w:rsidRPr="00772FCD" w:rsidRDefault="005E798D">
      <w:pPr>
        <w:spacing w:before="11" w:line="220" w:lineRule="exact"/>
        <w:rPr>
          <w:rFonts w:asciiTheme="majorHAnsi" w:hAnsiTheme="majorHAnsi"/>
        </w:rPr>
      </w:pPr>
    </w:p>
    <w:p w14:paraId="7850FCD4" w14:textId="77777777" w:rsidR="005E798D" w:rsidRPr="00772FCD" w:rsidRDefault="00772FCD">
      <w:pPr>
        <w:ind w:left="12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5"/>
          <w:sz w:val="18"/>
          <w:szCs w:val="18"/>
        </w:rPr>
        <w:t>F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i/>
          <w:sz w:val="18"/>
          <w:szCs w:val="18"/>
        </w:rPr>
        <w:t>l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nd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em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8"/>
          <w:sz w:val="18"/>
          <w:szCs w:val="18"/>
        </w:rPr>
        <w:t>t</w:t>
      </w:r>
      <w:r w:rsidRPr="00772FCD">
        <w:rPr>
          <w:rFonts w:asciiTheme="majorHAnsi" w:hAnsiTheme="majorHAnsi"/>
          <w:i/>
          <w:sz w:val="18"/>
          <w:szCs w:val="18"/>
        </w:rPr>
        <w:t>y</w:t>
      </w:r>
      <w:r w:rsidRPr="00772FC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u</w:t>
      </w:r>
      <w:r w:rsidRPr="00772FCD">
        <w:rPr>
          <w:rFonts w:asciiTheme="majorHAnsi" w:hAnsiTheme="majorHAnsi"/>
          <w:i/>
          <w:spacing w:val="4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6"/>
          <w:sz w:val="18"/>
          <w:szCs w:val="18"/>
        </w:rPr>
        <w:t>an</w:t>
      </w:r>
      <w:r w:rsidRPr="00772FCD">
        <w:rPr>
          <w:rFonts w:asciiTheme="majorHAnsi" w:hAnsiTheme="majorHAnsi"/>
          <w:i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i/>
          <w:sz w:val="18"/>
          <w:szCs w:val="18"/>
        </w:rPr>
        <w:t>e</w:t>
      </w:r>
    </w:p>
    <w:p w14:paraId="2EBD289C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CBC7D5" w14:textId="77777777" w:rsidR="005E798D" w:rsidRPr="00772FCD" w:rsidRDefault="005E798D">
      <w:pPr>
        <w:spacing w:before="19" w:line="200" w:lineRule="exact"/>
        <w:rPr>
          <w:rFonts w:asciiTheme="majorHAnsi" w:hAnsiTheme="majorHAnsi"/>
          <w:sz w:val="18"/>
          <w:szCs w:val="18"/>
        </w:rPr>
      </w:pPr>
    </w:p>
    <w:p w14:paraId="09BE0415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11"/>
          <w:sz w:val="18"/>
          <w:szCs w:val="18"/>
        </w:rPr>
        <w:t>P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9"/>
          <w:sz w:val="18"/>
          <w:szCs w:val="18"/>
        </w:rPr>
        <w:t>RS</w:t>
      </w:r>
      <w:r w:rsidRPr="00772FCD">
        <w:rPr>
          <w:rFonts w:asciiTheme="majorHAnsi" w:hAnsiTheme="majorHAnsi"/>
          <w:spacing w:val="10"/>
          <w:sz w:val="18"/>
          <w:szCs w:val="18"/>
        </w:rPr>
        <w:t>ON</w:t>
      </w: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9"/>
          <w:sz w:val="18"/>
          <w:szCs w:val="18"/>
        </w:rPr>
        <w:t>S</w:t>
      </w:r>
      <w:r w:rsidRPr="00772FCD">
        <w:rPr>
          <w:rFonts w:asciiTheme="majorHAnsi" w:hAnsiTheme="majorHAnsi"/>
          <w:spacing w:val="10"/>
          <w:sz w:val="18"/>
          <w:szCs w:val="18"/>
        </w:rPr>
        <w:t>KI</w:t>
      </w:r>
      <w:r w:rsidRPr="00772FCD">
        <w:rPr>
          <w:rFonts w:asciiTheme="majorHAnsi" w:hAnsiTheme="majorHAnsi"/>
          <w:spacing w:val="8"/>
          <w:sz w:val="18"/>
          <w:szCs w:val="18"/>
        </w:rPr>
        <w:t>LL</w:t>
      </w:r>
      <w:r w:rsidRPr="00772FCD">
        <w:rPr>
          <w:rFonts w:asciiTheme="majorHAnsi" w:hAnsiTheme="majorHAnsi"/>
          <w:sz w:val="18"/>
          <w:szCs w:val="18"/>
        </w:rPr>
        <w:t>S</w:t>
      </w:r>
    </w:p>
    <w:p w14:paraId="59AF5AF7" w14:textId="77777777" w:rsidR="005E798D" w:rsidRPr="00772FCD" w:rsidRDefault="005E798D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37419E8E" w14:textId="77777777" w:rsidR="005E798D" w:rsidRPr="00772FCD" w:rsidRDefault="00772FCD">
      <w:pPr>
        <w:spacing w:line="272" w:lineRule="auto"/>
        <w:ind w:left="104" w:right="499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A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b</w:t>
      </w:r>
      <w:r w:rsidRPr="00772FCD">
        <w:rPr>
          <w:rFonts w:asciiTheme="majorHAnsi" w:hAnsiTheme="majorHAnsi"/>
          <w:i/>
          <w:sz w:val="18"/>
          <w:szCs w:val="18"/>
        </w:rPr>
        <w:t>le</w:t>
      </w:r>
      <w:r w:rsidRPr="00772F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to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on</w:t>
      </w:r>
      <w:r w:rsidRPr="00772FCD">
        <w:rPr>
          <w:rFonts w:asciiTheme="majorHAnsi" w:hAnsiTheme="majorHAnsi"/>
          <w:i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-2"/>
          <w:sz w:val="18"/>
          <w:szCs w:val="18"/>
        </w:rPr>
        <w:t>e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te</w:t>
      </w:r>
      <w:r w:rsidRPr="00772FCD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f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r l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on</w:t>
      </w:r>
      <w:r w:rsidRPr="00772FCD">
        <w:rPr>
          <w:rFonts w:asciiTheme="majorHAnsi" w:hAnsiTheme="majorHAnsi"/>
          <w:i/>
          <w:sz w:val="18"/>
          <w:szCs w:val="18"/>
        </w:rPr>
        <w:t>g</w:t>
      </w:r>
      <w:r w:rsidRPr="00772FCD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p</w:t>
      </w:r>
      <w:r w:rsidRPr="00772FCD">
        <w:rPr>
          <w:rFonts w:asciiTheme="majorHAnsi" w:hAnsiTheme="majorHAnsi"/>
          <w:i/>
          <w:sz w:val="18"/>
          <w:szCs w:val="18"/>
        </w:rPr>
        <w:t>erio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i/>
          <w:sz w:val="18"/>
          <w:szCs w:val="18"/>
        </w:rPr>
        <w:t>s</w:t>
      </w:r>
    </w:p>
    <w:p w14:paraId="6B6C8BD8" w14:textId="77777777" w:rsidR="005E798D" w:rsidRPr="00772FCD" w:rsidRDefault="005E798D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3E3DCAA4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Atte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to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i/>
          <w:sz w:val="18"/>
          <w:szCs w:val="18"/>
        </w:rPr>
        <w:t>et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il</w:t>
      </w:r>
    </w:p>
    <w:p w14:paraId="6393C214" w14:textId="77777777" w:rsidR="005E798D" w:rsidRPr="00772FCD" w:rsidRDefault="005E798D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36896490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-1"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mm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un</w:t>
      </w:r>
      <w:r w:rsidRPr="00772FCD">
        <w:rPr>
          <w:rFonts w:asciiTheme="majorHAnsi" w:hAnsiTheme="majorHAnsi"/>
          <w:i/>
          <w:sz w:val="18"/>
          <w:szCs w:val="18"/>
        </w:rPr>
        <w:t>ic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-12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i/>
          <w:sz w:val="18"/>
          <w:szCs w:val="18"/>
        </w:rPr>
        <w:t>kills</w:t>
      </w:r>
    </w:p>
    <w:p w14:paraId="4FE3C659" w14:textId="3BF01A5D" w:rsidR="005E798D" w:rsidRPr="00772FCD" w:rsidRDefault="00772FCD">
      <w:pPr>
        <w:spacing w:before="39"/>
        <w:rPr>
          <w:rFonts w:asciiTheme="majorHAnsi" w:hAnsiTheme="majorHAnsi"/>
          <w:b/>
          <w:bCs/>
          <w:sz w:val="44"/>
          <w:szCs w:val="44"/>
        </w:rPr>
      </w:pPr>
      <w:r w:rsidRPr="00772FCD">
        <w:rPr>
          <w:rFonts w:asciiTheme="majorHAnsi" w:hAnsiTheme="majorHAnsi"/>
          <w:sz w:val="18"/>
          <w:szCs w:val="18"/>
        </w:rPr>
        <w:br w:type="column"/>
      </w:r>
      <w:r w:rsidRPr="00772FCD">
        <w:rPr>
          <w:rFonts w:ascii="Calibri" w:hAnsi="Calibri" w:cs="Calibri"/>
          <w:b/>
          <w:bCs/>
          <w:sz w:val="22"/>
          <w:szCs w:val="22"/>
        </w:rPr>
        <w:t>Taran Kaiser</w:t>
      </w:r>
    </w:p>
    <w:p w14:paraId="703D1C98" w14:textId="77777777" w:rsidR="005E798D" w:rsidRPr="00772FCD" w:rsidRDefault="00772FCD">
      <w:pPr>
        <w:spacing w:before="99"/>
        <w:rPr>
          <w:rFonts w:asciiTheme="majorHAnsi" w:hAnsiTheme="majorHAnsi"/>
          <w:sz w:val="36"/>
          <w:szCs w:val="36"/>
        </w:rPr>
      </w:pPr>
      <w:r w:rsidRPr="00772FCD">
        <w:rPr>
          <w:rFonts w:asciiTheme="majorHAnsi" w:hAnsiTheme="majorHAnsi"/>
          <w:sz w:val="36"/>
          <w:szCs w:val="36"/>
        </w:rPr>
        <w:t>D</w:t>
      </w:r>
      <w:r w:rsidRPr="00772FCD">
        <w:rPr>
          <w:rFonts w:asciiTheme="majorHAnsi" w:hAnsiTheme="majorHAnsi"/>
          <w:spacing w:val="-2"/>
          <w:sz w:val="36"/>
          <w:szCs w:val="36"/>
        </w:rPr>
        <w:t>e</w:t>
      </w:r>
      <w:r w:rsidRPr="00772FCD">
        <w:rPr>
          <w:rFonts w:asciiTheme="majorHAnsi" w:hAnsiTheme="majorHAnsi"/>
          <w:sz w:val="36"/>
          <w:szCs w:val="36"/>
        </w:rPr>
        <w:t>n</w:t>
      </w:r>
      <w:r w:rsidRPr="00772FCD">
        <w:rPr>
          <w:rFonts w:asciiTheme="majorHAnsi" w:hAnsiTheme="majorHAnsi"/>
          <w:spacing w:val="-2"/>
          <w:sz w:val="36"/>
          <w:szCs w:val="36"/>
        </w:rPr>
        <w:t>t</w:t>
      </w:r>
      <w:r w:rsidRPr="00772FCD">
        <w:rPr>
          <w:rFonts w:asciiTheme="majorHAnsi" w:hAnsiTheme="majorHAnsi"/>
          <w:sz w:val="36"/>
          <w:szCs w:val="36"/>
        </w:rPr>
        <w:t>ist</w:t>
      </w:r>
    </w:p>
    <w:p w14:paraId="737EF25F" w14:textId="77777777" w:rsidR="005E798D" w:rsidRPr="00772FCD" w:rsidRDefault="005E798D">
      <w:pPr>
        <w:spacing w:before="5" w:line="120" w:lineRule="exact"/>
        <w:rPr>
          <w:rFonts w:asciiTheme="majorHAnsi" w:hAnsiTheme="majorHAnsi"/>
          <w:sz w:val="10"/>
          <w:szCs w:val="10"/>
        </w:rPr>
      </w:pPr>
    </w:p>
    <w:p w14:paraId="682509CA" w14:textId="77777777" w:rsidR="005E798D" w:rsidRPr="00772FCD" w:rsidRDefault="00772FCD">
      <w:pPr>
        <w:rPr>
          <w:rFonts w:asciiTheme="majorHAnsi" w:hAnsiTheme="majorHAnsi"/>
          <w:b/>
          <w:bCs/>
          <w:sz w:val="18"/>
          <w:szCs w:val="18"/>
        </w:rPr>
      </w:pPr>
      <w:r w:rsidRPr="00772FCD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772FCD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772FCD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772FCD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772FCD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772FCD">
        <w:rPr>
          <w:rFonts w:asciiTheme="majorHAnsi" w:hAnsiTheme="majorHAnsi"/>
          <w:b/>
          <w:bCs/>
          <w:sz w:val="18"/>
          <w:szCs w:val="18"/>
        </w:rPr>
        <w:t>L</w:t>
      </w:r>
      <w:r w:rsidRPr="00772FCD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772FCD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772FCD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772FCD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772FCD">
        <w:rPr>
          <w:rFonts w:asciiTheme="majorHAnsi" w:hAnsiTheme="majorHAnsi"/>
          <w:b/>
          <w:bCs/>
          <w:sz w:val="18"/>
          <w:szCs w:val="18"/>
        </w:rPr>
        <w:t>Y</w:t>
      </w:r>
    </w:p>
    <w:p w14:paraId="6FF57E25" w14:textId="77777777" w:rsidR="005E798D" w:rsidRPr="00772FCD" w:rsidRDefault="005E798D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37F543A2" w14:textId="77777777" w:rsidR="005E798D" w:rsidRPr="00772FCD" w:rsidRDefault="00772FCD">
      <w:pPr>
        <w:spacing w:line="270" w:lineRule="auto"/>
        <w:ind w:right="308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nf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m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3"/>
          <w:sz w:val="18"/>
          <w:szCs w:val="18"/>
        </w:rPr>
        <w:t>un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ca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w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ts</w:t>
      </w:r>
      <w:r w:rsidRPr="00772FCD">
        <w:rPr>
          <w:rFonts w:asciiTheme="majorHAnsi" w:hAnsiTheme="majorHAnsi"/>
          <w:sz w:val="18"/>
          <w:szCs w:val="18"/>
        </w:rPr>
        <w:t>.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Ha</w:t>
      </w:r>
      <w:r w:rsidRPr="00772FCD">
        <w:rPr>
          <w:rFonts w:asciiTheme="majorHAnsi" w:hAnsiTheme="majorHAnsi"/>
          <w:spacing w:val="3"/>
          <w:sz w:val="18"/>
          <w:szCs w:val="18"/>
        </w:rPr>
        <w:t>v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 xml:space="preserve">a 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v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6"/>
          <w:sz w:val="18"/>
          <w:szCs w:val="18"/>
        </w:rPr>
        <w:t>b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>it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ha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 xml:space="preserve">l 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ce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er</w:t>
      </w:r>
      <w:r w:rsidRPr="00772FCD">
        <w:rPr>
          <w:rFonts w:asciiTheme="majorHAnsi" w:hAnsiTheme="majorHAnsi"/>
          <w:sz w:val="18"/>
          <w:szCs w:val="18"/>
        </w:rPr>
        <w:t xml:space="preserve">y </w:t>
      </w:r>
      <w:r w:rsidRPr="00772FCD">
        <w:rPr>
          <w:rFonts w:asciiTheme="majorHAnsi" w:hAnsiTheme="majorHAnsi"/>
          <w:spacing w:val="5"/>
          <w:sz w:val="18"/>
          <w:szCs w:val="18"/>
        </w:rPr>
        <w:t>ar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3"/>
          <w:sz w:val="18"/>
          <w:szCs w:val="18"/>
        </w:rPr>
        <w:t>nu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4"/>
          <w:sz w:val="18"/>
          <w:szCs w:val="18"/>
        </w:rPr>
        <w:t>sl</w:t>
      </w:r>
      <w:r w:rsidRPr="00772FCD">
        <w:rPr>
          <w:rFonts w:asciiTheme="majorHAnsi" w:hAnsiTheme="majorHAnsi"/>
          <w:sz w:val="18"/>
          <w:szCs w:val="18"/>
        </w:rPr>
        <w:t xml:space="preserve">y 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6"/>
          <w:sz w:val="18"/>
          <w:szCs w:val="18"/>
        </w:rPr>
        <w:t>pd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v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ca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m</w:t>
      </w:r>
      <w:r w:rsidRPr="00772FCD">
        <w:rPr>
          <w:rFonts w:asciiTheme="majorHAnsi" w:hAnsiTheme="majorHAnsi"/>
          <w:spacing w:val="4"/>
          <w:sz w:val="18"/>
          <w:szCs w:val="18"/>
        </w:rPr>
        <w:t>ili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nf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 xml:space="preserve">t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ea</w:t>
      </w:r>
      <w:r w:rsidRPr="00772FCD">
        <w:rPr>
          <w:rFonts w:asciiTheme="majorHAnsi" w:hAnsiTheme="majorHAnsi"/>
          <w:spacing w:val="4"/>
          <w:sz w:val="18"/>
          <w:szCs w:val="18"/>
        </w:rPr>
        <w:t>lt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 xml:space="preserve">e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ss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5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ac</w:t>
      </w:r>
      <w:r w:rsidRPr="00772FCD">
        <w:rPr>
          <w:rFonts w:asciiTheme="majorHAnsi" w:hAnsiTheme="majorHAnsi"/>
          <w:sz w:val="18"/>
          <w:szCs w:val="18"/>
        </w:rPr>
        <w:t>k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re</w:t>
      </w:r>
      <w:r w:rsidRPr="00772FCD">
        <w:rPr>
          <w:rFonts w:asciiTheme="majorHAnsi" w:hAnsiTheme="majorHAnsi"/>
          <w:spacing w:val="3"/>
          <w:sz w:val="18"/>
          <w:szCs w:val="18"/>
        </w:rPr>
        <w:t>co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cce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fu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7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gn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>si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 xml:space="preserve">d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re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ts</w:t>
      </w:r>
      <w:r w:rsidRPr="00772FCD">
        <w:rPr>
          <w:rFonts w:asciiTheme="majorHAnsi" w:hAnsiTheme="majorHAnsi"/>
          <w:sz w:val="18"/>
          <w:szCs w:val="18"/>
        </w:rPr>
        <w:t>'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nd</w:t>
      </w:r>
      <w:r w:rsidRPr="00772FCD">
        <w:rPr>
          <w:rFonts w:asciiTheme="majorHAnsi" w:hAnsiTheme="majorHAnsi"/>
          <w:spacing w:val="4"/>
          <w:sz w:val="18"/>
          <w:szCs w:val="18"/>
        </w:rPr>
        <w:t>iti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A</w:t>
      </w:r>
      <w:r w:rsidRPr="00772FCD">
        <w:rPr>
          <w:rFonts w:asciiTheme="majorHAnsi" w:hAnsiTheme="majorHAnsi"/>
          <w:spacing w:val="6"/>
          <w:sz w:val="18"/>
          <w:szCs w:val="18"/>
        </w:rPr>
        <w:t>b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 xml:space="preserve">d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x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b</w:t>
      </w:r>
      <w:r w:rsidRPr="00772FCD">
        <w:rPr>
          <w:rFonts w:asciiTheme="majorHAnsi" w:hAnsiTheme="majorHAnsi"/>
          <w:spacing w:val="7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ap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ac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w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k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573070CC" w14:textId="77777777" w:rsidR="005E798D" w:rsidRPr="00772FCD" w:rsidRDefault="00772FCD">
      <w:pPr>
        <w:spacing w:before="3" w:line="270" w:lineRule="auto"/>
        <w:ind w:right="336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3"/>
          <w:sz w:val="18"/>
          <w:szCs w:val="18"/>
        </w:rPr>
        <w:t>L</w:t>
      </w:r>
      <w:r w:rsidRPr="00772FCD">
        <w:rPr>
          <w:rFonts w:asciiTheme="majorHAnsi" w:hAnsiTheme="majorHAnsi"/>
          <w:spacing w:val="6"/>
          <w:sz w:val="18"/>
          <w:szCs w:val="18"/>
        </w:rPr>
        <w:t>oo</w:t>
      </w:r>
      <w:r w:rsidRPr="00772FCD">
        <w:rPr>
          <w:rFonts w:asciiTheme="majorHAnsi" w:hAnsiTheme="majorHAnsi"/>
          <w:spacing w:val="3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Ge</w:t>
      </w:r>
      <w:r w:rsidRPr="00772FCD">
        <w:rPr>
          <w:rFonts w:asciiTheme="majorHAnsi" w:hAnsiTheme="majorHAnsi"/>
          <w:spacing w:val="3"/>
          <w:sz w:val="18"/>
          <w:szCs w:val="18"/>
        </w:rPr>
        <w:t>ne</w:t>
      </w:r>
      <w:r w:rsidRPr="00772FCD">
        <w:rPr>
          <w:rFonts w:asciiTheme="majorHAnsi" w:hAnsiTheme="majorHAnsi"/>
          <w:spacing w:val="5"/>
          <w:sz w:val="18"/>
          <w:szCs w:val="18"/>
        </w:rPr>
        <w:t>ra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De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op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un</w:t>
      </w:r>
      <w:r w:rsidRPr="00772FCD">
        <w:rPr>
          <w:rFonts w:asciiTheme="majorHAnsi" w:hAnsiTheme="majorHAnsi"/>
          <w:spacing w:val="4"/>
          <w:sz w:val="18"/>
          <w:szCs w:val="18"/>
        </w:rPr>
        <w:t>it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5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5"/>
          <w:sz w:val="18"/>
          <w:szCs w:val="18"/>
        </w:rPr>
        <w:t>ar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nk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 xml:space="preserve">d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gh</w:t>
      </w:r>
      <w:r w:rsidRPr="00772FCD">
        <w:rPr>
          <w:rFonts w:asciiTheme="majorHAnsi" w:hAnsiTheme="majorHAnsi"/>
          <w:spacing w:val="7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re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is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78641EDE" w14:textId="77777777" w:rsidR="005E798D" w:rsidRPr="00772FCD" w:rsidRDefault="005E798D">
      <w:pPr>
        <w:spacing w:before="8" w:line="100" w:lineRule="exact"/>
        <w:rPr>
          <w:rFonts w:asciiTheme="majorHAnsi" w:hAnsiTheme="majorHAnsi"/>
          <w:sz w:val="9"/>
          <w:szCs w:val="9"/>
        </w:rPr>
      </w:pPr>
    </w:p>
    <w:p w14:paraId="340125E8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18077B" w14:textId="77777777" w:rsidR="005E798D" w:rsidRPr="00772FCD" w:rsidRDefault="00772FCD">
      <w:pPr>
        <w:rPr>
          <w:rFonts w:asciiTheme="majorHAnsi" w:hAnsiTheme="majorHAnsi"/>
          <w:b/>
          <w:bCs/>
        </w:rPr>
      </w:pPr>
      <w:r w:rsidRPr="00772FCD">
        <w:rPr>
          <w:rFonts w:asciiTheme="majorHAnsi" w:hAnsiTheme="majorHAnsi"/>
          <w:b/>
          <w:bCs/>
          <w:spacing w:val="7"/>
        </w:rPr>
        <w:t>W</w:t>
      </w:r>
      <w:r w:rsidRPr="00772FCD">
        <w:rPr>
          <w:rFonts w:asciiTheme="majorHAnsi" w:hAnsiTheme="majorHAnsi"/>
          <w:b/>
          <w:bCs/>
          <w:spacing w:val="6"/>
        </w:rPr>
        <w:t>OR</w:t>
      </w:r>
      <w:r w:rsidRPr="00772FCD">
        <w:rPr>
          <w:rFonts w:asciiTheme="majorHAnsi" w:hAnsiTheme="majorHAnsi"/>
          <w:b/>
          <w:bCs/>
        </w:rPr>
        <w:t>K</w:t>
      </w:r>
      <w:r w:rsidRPr="00772FCD">
        <w:rPr>
          <w:rFonts w:asciiTheme="majorHAnsi" w:hAnsiTheme="majorHAnsi"/>
          <w:b/>
          <w:bCs/>
          <w:spacing w:val="16"/>
        </w:rPr>
        <w:t xml:space="preserve"> </w:t>
      </w:r>
      <w:r w:rsidRPr="00772FCD">
        <w:rPr>
          <w:rFonts w:asciiTheme="majorHAnsi" w:hAnsiTheme="majorHAnsi"/>
          <w:b/>
          <w:bCs/>
          <w:spacing w:val="6"/>
        </w:rPr>
        <w:t>E</w:t>
      </w:r>
      <w:r w:rsidRPr="00772FCD">
        <w:rPr>
          <w:rFonts w:asciiTheme="majorHAnsi" w:hAnsiTheme="majorHAnsi"/>
          <w:b/>
          <w:bCs/>
          <w:spacing w:val="8"/>
        </w:rPr>
        <w:t>X</w:t>
      </w:r>
      <w:r w:rsidRPr="00772FCD">
        <w:rPr>
          <w:rFonts w:asciiTheme="majorHAnsi" w:hAnsiTheme="majorHAnsi"/>
          <w:b/>
          <w:bCs/>
          <w:spacing w:val="7"/>
        </w:rPr>
        <w:t>P</w:t>
      </w:r>
      <w:r w:rsidRPr="00772FCD">
        <w:rPr>
          <w:rFonts w:asciiTheme="majorHAnsi" w:hAnsiTheme="majorHAnsi"/>
          <w:b/>
          <w:bCs/>
          <w:spacing w:val="9"/>
        </w:rPr>
        <w:t>ER</w:t>
      </w:r>
      <w:r w:rsidRPr="00772FCD">
        <w:rPr>
          <w:rFonts w:asciiTheme="majorHAnsi" w:hAnsiTheme="majorHAnsi"/>
          <w:b/>
          <w:bCs/>
          <w:spacing w:val="6"/>
        </w:rPr>
        <w:t>IE</w:t>
      </w:r>
      <w:r w:rsidRPr="00772FCD">
        <w:rPr>
          <w:rFonts w:asciiTheme="majorHAnsi" w:hAnsiTheme="majorHAnsi"/>
          <w:b/>
          <w:bCs/>
          <w:spacing w:val="8"/>
        </w:rPr>
        <w:t>N</w:t>
      </w:r>
      <w:r w:rsidRPr="00772FCD">
        <w:rPr>
          <w:rFonts w:asciiTheme="majorHAnsi" w:hAnsiTheme="majorHAnsi"/>
          <w:b/>
          <w:bCs/>
          <w:spacing w:val="6"/>
        </w:rPr>
        <w:t>C</w:t>
      </w:r>
      <w:r w:rsidRPr="00772FCD">
        <w:rPr>
          <w:rFonts w:asciiTheme="majorHAnsi" w:hAnsiTheme="majorHAnsi"/>
          <w:b/>
          <w:bCs/>
        </w:rPr>
        <w:t>E</w:t>
      </w:r>
    </w:p>
    <w:p w14:paraId="53E3B720" w14:textId="77777777" w:rsidR="005E798D" w:rsidRPr="00772FCD" w:rsidRDefault="005E798D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61F51E5D" w14:textId="77777777" w:rsidR="005E798D" w:rsidRPr="00772FCD" w:rsidRDefault="00772FCD">
      <w:pPr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D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nt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b/>
          <w:i/>
          <w:sz w:val="18"/>
          <w:szCs w:val="18"/>
        </w:rPr>
        <w:t>l</w:t>
      </w:r>
      <w:r w:rsidRPr="00772FCD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ac</w:t>
      </w:r>
      <w:r w:rsidRPr="00772FCD">
        <w:rPr>
          <w:rFonts w:asciiTheme="majorHAnsi" w:hAnsiTheme="majorHAnsi"/>
          <w:b/>
          <w:i/>
          <w:sz w:val="18"/>
          <w:szCs w:val="18"/>
        </w:rPr>
        <w:t>t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is</w:t>
      </w:r>
      <w:r w:rsidRPr="00772FCD">
        <w:rPr>
          <w:rFonts w:asciiTheme="majorHAnsi" w:hAnsiTheme="majorHAnsi"/>
          <w:b/>
          <w:i/>
          <w:sz w:val="18"/>
          <w:szCs w:val="18"/>
        </w:rPr>
        <w:t xml:space="preserve">e 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z w:val="18"/>
          <w:szCs w:val="18"/>
        </w:rPr>
        <w:t>–</w:t>
      </w:r>
      <w:r w:rsidRPr="00772FCD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772FCD">
        <w:rPr>
          <w:rFonts w:asciiTheme="majorHAnsi" w:hAnsiTheme="majorHAnsi"/>
          <w:b/>
          <w:i/>
          <w:sz w:val="18"/>
          <w:szCs w:val="18"/>
        </w:rPr>
        <w:t>y</w:t>
      </w:r>
    </w:p>
    <w:p w14:paraId="139ACA87" w14:textId="77777777" w:rsidR="005E798D" w:rsidRPr="00772FCD" w:rsidRDefault="00772FCD">
      <w:pPr>
        <w:spacing w:line="240" w:lineRule="exact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1"/>
        </w:rPr>
        <w:t>G</w:t>
      </w:r>
      <w:r w:rsidRPr="00772FCD">
        <w:rPr>
          <w:rFonts w:asciiTheme="majorHAnsi" w:hAnsiTheme="majorHAnsi"/>
          <w:spacing w:val="2"/>
        </w:rPr>
        <w:t>E</w:t>
      </w:r>
      <w:r w:rsidRPr="00772FCD">
        <w:rPr>
          <w:rFonts w:asciiTheme="majorHAnsi" w:hAnsiTheme="majorHAnsi"/>
          <w:spacing w:val="1"/>
        </w:rPr>
        <w:t>N</w:t>
      </w:r>
      <w:r w:rsidRPr="00772FCD">
        <w:rPr>
          <w:rFonts w:asciiTheme="majorHAnsi" w:hAnsiTheme="majorHAnsi"/>
          <w:spacing w:val="2"/>
        </w:rPr>
        <w:t>E</w:t>
      </w:r>
      <w:r w:rsidRPr="00772FCD">
        <w:rPr>
          <w:rFonts w:asciiTheme="majorHAnsi" w:hAnsiTheme="majorHAnsi"/>
          <w:spacing w:val="1"/>
        </w:rPr>
        <w:t>RA</w:t>
      </w:r>
      <w:r w:rsidRPr="00772FCD">
        <w:rPr>
          <w:rFonts w:asciiTheme="majorHAnsi" w:hAnsiTheme="majorHAnsi"/>
        </w:rPr>
        <w:t>L</w:t>
      </w:r>
      <w:r w:rsidRPr="00772FCD">
        <w:rPr>
          <w:rFonts w:asciiTheme="majorHAnsi" w:hAnsiTheme="majorHAnsi"/>
          <w:spacing w:val="-3"/>
        </w:rPr>
        <w:t xml:space="preserve"> </w:t>
      </w:r>
      <w:r w:rsidRPr="00772FCD">
        <w:rPr>
          <w:rFonts w:asciiTheme="majorHAnsi" w:hAnsiTheme="majorHAnsi"/>
          <w:spacing w:val="1"/>
        </w:rPr>
        <w:t>D</w:t>
      </w:r>
      <w:r w:rsidRPr="00772FCD">
        <w:rPr>
          <w:rFonts w:asciiTheme="majorHAnsi" w:hAnsiTheme="majorHAnsi"/>
          <w:spacing w:val="2"/>
        </w:rPr>
        <w:t>E</w:t>
      </w:r>
      <w:r w:rsidRPr="00772FCD">
        <w:rPr>
          <w:rFonts w:asciiTheme="majorHAnsi" w:hAnsiTheme="majorHAnsi"/>
          <w:spacing w:val="-1"/>
        </w:rPr>
        <w:t>N</w:t>
      </w:r>
      <w:r w:rsidRPr="00772FCD">
        <w:rPr>
          <w:rFonts w:asciiTheme="majorHAnsi" w:hAnsiTheme="majorHAnsi"/>
          <w:spacing w:val="4"/>
        </w:rPr>
        <w:t>T</w:t>
      </w:r>
      <w:r w:rsidRPr="00772FCD">
        <w:rPr>
          <w:rFonts w:asciiTheme="majorHAnsi" w:hAnsiTheme="majorHAnsi"/>
          <w:spacing w:val="-2"/>
        </w:rPr>
        <w:t>I</w:t>
      </w:r>
      <w:r w:rsidRPr="00772FCD">
        <w:rPr>
          <w:rFonts w:asciiTheme="majorHAnsi" w:hAnsiTheme="majorHAnsi"/>
          <w:spacing w:val="2"/>
        </w:rPr>
        <w:t>S</w:t>
      </w:r>
      <w:r w:rsidRPr="00772FCD">
        <w:rPr>
          <w:rFonts w:asciiTheme="majorHAnsi" w:hAnsiTheme="majorHAnsi"/>
        </w:rPr>
        <w:t>T</w:t>
      </w:r>
      <w:r w:rsidRPr="00772FCD">
        <w:rPr>
          <w:rFonts w:asciiTheme="majorHAnsi" w:hAnsiTheme="majorHAnsi"/>
        </w:rPr>
        <w:t xml:space="preserve">        </w:t>
      </w:r>
      <w:r w:rsidRPr="00772FCD">
        <w:rPr>
          <w:rFonts w:asciiTheme="majorHAnsi" w:hAnsiTheme="majorHAnsi"/>
          <w:spacing w:val="31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J</w:t>
      </w:r>
      <w:r w:rsidRPr="00772FCD">
        <w:rPr>
          <w:rFonts w:asciiTheme="majorHAnsi" w:hAnsiTheme="majorHAnsi"/>
          <w:spacing w:val="1"/>
          <w:sz w:val="18"/>
          <w:szCs w:val="18"/>
        </w:rPr>
        <w:t>un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2</w:t>
      </w:r>
      <w:r w:rsidRPr="00772FCD">
        <w:rPr>
          <w:rFonts w:asciiTheme="majorHAnsi" w:hAnsiTheme="majorHAnsi"/>
          <w:spacing w:val="4"/>
          <w:sz w:val="18"/>
          <w:szCs w:val="18"/>
        </w:rPr>
        <w:t>0</w:t>
      </w:r>
      <w:r w:rsidRPr="00772FCD">
        <w:rPr>
          <w:rFonts w:asciiTheme="majorHAnsi" w:hAnsiTheme="majorHAnsi"/>
          <w:spacing w:val="1"/>
          <w:sz w:val="18"/>
          <w:szCs w:val="18"/>
        </w:rPr>
        <w:t>0</w:t>
      </w:r>
      <w:r w:rsidRPr="00772FCD">
        <w:rPr>
          <w:rFonts w:asciiTheme="majorHAnsi" w:hAnsiTheme="majorHAnsi"/>
          <w:sz w:val="18"/>
          <w:szCs w:val="18"/>
        </w:rPr>
        <w:t>8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 xml:space="preserve">- </w:t>
      </w:r>
      <w:r w:rsidRPr="00772FCD">
        <w:rPr>
          <w:rFonts w:asciiTheme="majorHAnsi" w:hAnsiTheme="majorHAnsi"/>
          <w:spacing w:val="4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re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</w:p>
    <w:p w14:paraId="3458505F" w14:textId="77777777" w:rsidR="005E798D" w:rsidRPr="00772FCD" w:rsidRDefault="005E798D">
      <w:pPr>
        <w:spacing w:before="11" w:line="220" w:lineRule="exact"/>
        <w:rPr>
          <w:rFonts w:asciiTheme="majorHAnsi" w:hAnsiTheme="majorHAnsi"/>
        </w:rPr>
      </w:pPr>
    </w:p>
    <w:p w14:paraId="3B10103F" w14:textId="77777777" w:rsidR="005E798D" w:rsidRPr="00772FCD" w:rsidRDefault="00772FCD">
      <w:pPr>
        <w:spacing w:line="271" w:lineRule="auto"/>
        <w:ind w:right="8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6"/>
          <w:sz w:val="18"/>
          <w:szCs w:val="18"/>
        </w:rPr>
        <w:t>W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b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er</w:t>
      </w:r>
      <w:r w:rsidRPr="00772FCD">
        <w:rPr>
          <w:rFonts w:asciiTheme="majorHAnsi" w:hAnsiTheme="majorHAnsi"/>
          <w:sz w:val="18"/>
          <w:szCs w:val="18"/>
        </w:rPr>
        <w:t xml:space="preserve">y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12"/>
          <w:sz w:val="18"/>
          <w:szCs w:val="18"/>
        </w:rPr>
        <w:t>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v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 a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fu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ng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re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 xml:space="preserve">o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m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he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.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si</w:t>
      </w:r>
      <w:r w:rsidRPr="00772FCD">
        <w:rPr>
          <w:rFonts w:asciiTheme="majorHAnsi" w:hAnsiTheme="majorHAnsi"/>
          <w:spacing w:val="3"/>
          <w:sz w:val="18"/>
          <w:szCs w:val="18"/>
        </w:rPr>
        <w:t>gn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ca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m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un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ti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4"/>
          <w:sz w:val="18"/>
          <w:szCs w:val="18"/>
        </w:rPr>
        <w:t>si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ec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lis</w:t>
      </w:r>
      <w:r w:rsidRPr="00772FCD">
        <w:rPr>
          <w:rFonts w:asciiTheme="majorHAnsi" w:hAnsiTheme="majorHAnsi"/>
          <w:sz w:val="18"/>
          <w:szCs w:val="18"/>
        </w:rPr>
        <w:t xml:space="preserve">t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>q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.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W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isi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nu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1"/>
          <w:sz w:val="18"/>
          <w:szCs w:val="18"/>
        </w:rPr>
        <w:t>y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4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ea</w:t>
      </w:r>
      <w:r w:rsidRPr="00772FCD">
        <w:rPr>
          <w:rFonts w:asciiTheme="majorHAnsi" w:hAnsiTheme="majorHAnsi"/>
          <w:spacing w:val="4"/>
          <w:sz w:val="18"/>
          <w:szCs w:val="18"/>
        </w:rPr>
        <w:t>lt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ca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724C2284" w14:textId="77777777" w:rsidR="005E798D" w:rsidRPr="00772FCD" w:rsidRDefault="005E798D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6DD515CA" w14:textId="77777777" w:rsidR="005E798D" w:rsidRPr="00772FCD" w:rsidRDefault="00772FCD">
      <w:pPr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772FCD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772FCD">
        <w:rPr>
          <w:rFonts w:asciiTheme="majorHAnsi" w:hAnsiTheme="majorHAnsi"/>
          <w:i/>
          <w:sz w:val="18"/>
          <w:szCs w:val="18"/>
        </w:rPr>
        <w:t>:</w:t>
      </w:r>
    </w:p>
    <w:p w14:paraId="22B1DFB2" w14:textId="77777777" w:rsidR="005E798D" w:rsidRPr="00772FCD" w:rsidRDefault="00772FCD">
      <w:pPr>
        <w:spacing w:before="31" w:line="270" w:lineRule="auto"/>
        <w:ind w:left="192" w:right="1500" w:firstLine="2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4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ro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pr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f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2"/>
          <w:sz w:val="18"/>
          <w:szCs w:val="18"/>
        </w:rPr>
        <w:t>si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ar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en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 E</w:t>
      </w:r>
      <w:r w:rsidRPr="00772FCD">
        <w:rPr>
          <w:rFonts w:asciiTheme="majorHAnsi" w:hAnsiTheme="majorHAnsi"/>
          <w:spacing w:val="-1"/>
          <w:sz w:val="18"/>
          <w:szCs w:val="18"/>
        </w:rPr>
        <w:t>x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m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 xml:space="preserve">a </w:t>
      </w:r>
      <w:r w:rsidRPr="00772FCD">
        <w:rPr>
          <w:rFonts w:asciiTheme="majorHAnsi" w:hAnsiTheme="majorHAnsi"/>
          <w:spacing w:val="1"/>
          <w:sz w:val="18"/>
          <w:szCs w:val="18"/>
        </w:rPr>
        <w:t>p</w:t>
      </w:r>
      <w:r w:rsidRPr="00772FCD">
        <w:rPr>
          <w:rFonts w:asciiTheme="majorHAnsi" w:hAnsiTheme="majorHAnsi"/>
          <w:sz w:val="18"/>
          <w:szCs w:val="18"/>
        </w:rPr>
        <w:t>atie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teeth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ia</w:t>
      </w:r>
      <w:r w:rsidRPr="00772FCD">
        <w:rPr>
          <w:rFonts w:asciiTheme="majorHAnsi" w:hAnsiTheme="majorHAnsi"/>
          <w:spacing w:val="-1"/>
          <w:sz w:val="18"/>
          <w:szCs w:val="18"/>
        </w:rPr>
        <w:t>gn</w:t>
      </w:r>
      <w:r w:rsidRPr="00772FCD">
        <w:rPr>
          <w:rFonts w:asciiTheme="majorHAnsi" w:hAnsiTheme="majorHAnsi"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eir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tal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c</w:t>
      </w:r>
      <w:r w:rsidRPr="00772FCD">
        <w:rPr>
          <w:rFonts w:asciiTheme="majorHAnsi" w:hAnsiTheme="majorHAnsi"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itio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1CDF6624" w14:textId="77777777" w:rsidR="005E798D" w:rsidRPr="00772FCD" w:rsidRDefault="00772FCD">
      <w:pPr>
        <w:spacing w:before="1" w:line="272" w:lineRule="auto"/>
        <w:ind w:left="194" w:right="881" w:hanging="2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De</w:t>
      </w:r>
      <w:r w:rsidRPr="00772FCD">
        <w:rPr>
          <w:rFonts w:asciiTheme="majorHAnsi" w:hAnsiTheme="majorHAnsi"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-2"/>
          <w:sz w:val="18"/>
          <w:szCs w:val="18"/>
        </w:rPr>
        <w:t>w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ro</w:t>
      </w:r>
      <w:r w:rsidRPr="00772FCD">
        <w:rPr>
          <w:rFonts w:asciiTheme="majorHAnsi" w:hAnsiTheme="majorHAnsi"/>
          <w:spacing w:val="-1"/>
          <w:sz w:val="18"/>
          <w:szCs w:val="18"/>
        </w:rPr>
        <w:t>u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ppo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-4"/>
          <w:sz w:val="18"/>
          <w:szCs w:val="18"/>
        </w:rPr>
        <w:t>m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ts</w:t>
      </w:r>
      <w:r w:rsidRPr="00772FC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c</w:t>
      </w:r>
      <w:r w:rsidRPr="00772FCD">
        <w:rPr>
          <w:rFonts w:asciiTheme="majorHAnsi" w:hAnsiTheme="majorHAnsi"/>
          <w:spacing w:val="-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k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-1"/>
          <w:sz w:val="18"/>
          <w:szCs w:val="18"/>
        </w:rPr>
        <w:t>u</w:t>
      </w:r>
      <w:r w:rsidRPr="00772FCD">
        <w:rPr>
          <w:rFonts w:asciiTheme="majorHAnsi" w:hAnsiTheme="majorHAnsi"/>
          <w:spacing w:val="1"/>
          <w:sz w:val="18"/>
          <w:szCs w:val="18"/>
        </w:rPr>
        <w:t>p</w:t>
      </w:r>
      <w:r w:rsidRPr="00772FCD">
        <w:rPr>
          <w:rFonts w:asciiTheme="majorHAnsi" w:hAnsiTheme="majorHAnsi"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k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-4"/>
          <w:sz w:val="18"/>
          <w:szCs w:val="18"/>
        </w:rPr>
        <w:t>m</w:t>
      </w:r>
      <w:r w:rsidRPr="00772FCD">
        <w:rPr>
          <w:rFonts w:asciiTheme="majorHAnsi" w:hAnsiTheme="majorHAnsi"/>
          <w:spacing w:val="1"/>
          <w:sz w:val="18"/>
          <w:szCs w:val="18"/>
        </w:rPr>
        <w:t>pr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ss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 xml:space="preserve">etc. </w:t>
      </w:r>
      <w:r w:rsidRPr="00772FCD">
        <w:rPr>
          <w:rFonts w:asciiTheme="majorHAnsi" w:hAnsiTheme="majorHAnsi"/>
          <w:spacing w:val="2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 w</w:t>
      </w:r>
      <w:r w:rsidRPr="00772FCD">
        <w:rPr>
          <w:rFonts w:asciiTheme="majorHAnsi" w:hAnsiTheme="majorHAnsi"/>
          <w:spacing w:val="5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 xml:space="preserve">h </w:t>
      </w:r>
      <w:r w:rsidRPr="00772FCD">
        <w:rPr>
          <w:rFonts w:asciiTheme="majorHAnsi" w:hAnsiTheme="majorHAnsi"/>
          <w:spacing w:val="8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er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 xml:space="preserve">s </w:t>
      </w:r>
      <w:r w:rsidRPr="00772FCD">
        <w:rPr>
          <w:rFonts w:asciiTheme="majorHAnsi" w:hAnsiTheme="majorHAnsi"/>
          <w:spacing w:val="4"/>
          <w:sz w:val="18"/>
          <w:szCs w:val="18"/>
        </w:rPr>
        <w:t>li</w:t>
      </w:r>
      <w:r w:rsidRPr="00772FCD">
        <w:rPr>
          <w:rFonts w:asciiTheme="majorHAnsi" w:hAnsiTheme="majorHAnsi"/>
          <w:spacing w:val="1"/>
          <w:sz w:val="18"/>
          <w:szCs w:val="18"/>
        </w:rPr>
        <w:t>k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li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v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pa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415E2894" w14:textId="77777777" w:rsidR="005E798D" w:rsidRPr="00772FCD" w:rsidRDefault="00772FCD">
      <w:pPr>
        <w:spacing w:line="220" w:lineRule="exact"/>
        <w:ind w:left="192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Fi</w:t>
      </w:r>
      <w:r w:rsidRPr="00772FCD">
        <w:rPr>
          <w:rFonts w:asciiTheme="majorHAnsi" w:hAnsiTheme="majorHAnsi"/>
          <w:spacing w:val="-1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v</w:t>
      </w:r>
      <w:r w:rsidRPr="00772FCD">
        <w:rPr>
          <w:rFonts w:asciiTheme="majorHAnsi" w:hAnsiTheme="majorHAnsi"/>
          <w:sz w:val="18"/>
          <w:szCs w:val="18"/>
        </w:rPr>
        <w:t>iti</w:t>
      </w:r>
      <w:r w:rsidRPr="00772FCD">
        <w:rPr>
          <w:rFonts w:asciiTheme="majorHAnsi" w:hAnsiTheme="majorHAnsi"/>
          <w:spacing w:val="2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x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m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x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-4"/>
          <w:sz w:val="18"/>
          <w:szCs w:val="18"/>
        </w:rPr>
        <w:t>y</w:t>
      </w:r>
      <w:r w:rsidRPr="00772FCD">
        <w:rPr>
          <w:rFonts w:asciiTheme="majorHAnsi" w:hAnsiTheme="majorHAnsi"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 xml:space="preserve">, 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trai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pacing w:val="-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tee</w:t>
      </w:r>
      <w:r w:rsidRPr="00772FCD">
        <w:rPr>
          <w:rFonts w:asciiTheme="majorHAnsi" w:hAnsiTheme="majorHAnsi"/>
          <w:spacing w:val="3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r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p</w:t>
      </w:r>
      <w:r w:rsidRPr="00772FCD">
        <w:rPr>
          <w:rFonts w:asciiTheme="majorHAnsi" w:hAnsiTheme="majorHAnsi"/>
          <w:sz w:val="18"/>
          <w:szCs w:val="18"/>
        </w:rPr>
        <w:t>ai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-2"/>
          <w:sz w:val="18"/>
          <w:szCs w:val="18"/>
        </w:rPr>
        <w:t>f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>u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ed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teet</w:t>
      </w:r>
      <w:r w:rsidRPr="00772FCD">
        <w:rPr>
          <w:rFonts w:asciiTheme="majorHAnsi" w:hAnsiTheme="majorHAnsi"/>
          <w:spacing w:val="-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544783C4" w14:textId="77777777" w:rsidR="005E798D" w:rsidRPr="00772FCD" w:rsidRDefault="00772FCD">
      <w:pPr>
        <w:spacing w:before="29"/>
        <w:ind w:left="19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5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rea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bo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 xml:space="preserve">h </w:t>
      </w:r>
      <w:r w:rsidRPr="00772FCD">
        <w:rPr>
          <w:rFonts w:asciiTheme="majorHAnsi" w:hAnsiTheme="majorHAnsi"/>
          <w:spacing w:val="5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pr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5696D36A" w14:textId="77777777" w:rsidR="005E798D" w:rsidRPr="00772FCD" w:rsidRDefault="00772FCD">
      <w:pPr>
        <w:spacing w:before="31" w:line="270" w:lineRule="auto"/>
        <w:ind w:left="194" w:right="120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4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er</w:t>
      </w:r>
      <w:r w:rsidRPr="00772FCD">
        <w:rPr>
          <w:rFonts w:asciiTheme="majorHAnsi" w:hAnsiTheme="majorHAnsi"/>
          <w:spacing w:val="1"/>
          <w:sz w:val="18"/>
          <w:szCs w:val="18"/>
        </w:rPr>
        <w:t>f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correc</w:t>
      </w:r>
      <w:r w:rsidRPr="00772FCD">
        <w:rPr>
          <w:rFonts w:asciiTheme="majorHAnsi" w:hAnsiTheme="majorHAnsi"/>
          <w:spacing w:val="4"/>
          <w:sz w:val="18"/>
          <w:szCs w:val="18"/>
        </w:rPr>
        <w:t>ti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z w:val="18"/>
          <w:szCs w:val="18"/>
        </w:rPr>
        <w:t xml:space="preserve">e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ge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x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772FCD">
        <w:rPr>
          <w:rFonts w:asciiTheme="majorHAnsi" w:hAnsiTheme="majorHAnsi"/>
          <w:spacing w:val="3"/>
          <w:sz w:val="18"/>
          <w:szCs w:val="18"/>
        </w:rPr>
        <w:t>ee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rep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si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 xml:space="preserve">. </w:t>
      </w:r>
      <w:r w:rsidRPr="00772FCD">
        <w:rPr>
          <w:rFonts w:asciiTheme="majorHAnsi" w:hAnsiTheme="majorHAnsi"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oord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ge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b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&amp;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5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 xml:space="preserve">h 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3"/>
          <w:sz w:val="18"/>
          <w:szCs w:val="18"/>
        </w:rPr>
        <w:t>ec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 xml:space="preserve">l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ro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 xml:space="preserve">. </w:t>
      </w:r>
      <w:r w:rsidRPr="00772FCD">
        <w:rPr>
          <w:rFonts w:asciiTheme="majorHAnsi" w:hAnsiTheme="majorHAnsi"/>
          <w:spacing w:val="3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de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>p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1"/>
          <w:sz w:val="18"/>
          <w:szCs w:val="18"/>
        </w:rPr>
        <w:t>f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733961D8" w14:textId="77777777" w:rsidR="005E798D" w:rsidRPr="00772FCD" w:rsidRDefault="00772FCD">
      <w:pPr>
        <w:spacing w:before="3"/>
        <w:ind w:left="19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2"/>
          <w:sz w:val="18"/>
          <w:szCs w:val="18"/>
        </w:rPr>
        <w:t>U</w:t>
      </w:r>
      <w:r w:rsidRPr="00772FCD">
        <w:rPr>
          <w:rFonts w:asciiTheme="majorHAnsi" w:hAnsiTheme="majorHAnsi"/>
          <w:spacing w:val="3"/>
          <w:sz w:val="18"/>
          <w:szCs w:val="18"/>
        </w:rPr>
        <w:t>pda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m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record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7B6BA196" w14:textId="77777777" w:rsidR="005E798D" w:rsidRPr="00772FCD" w:rsidRDefault="00772FCD">
      <w:pPr>
        <w:spacing w:before="29" w:line="271" w:lineRule="auto"/>
        <w:ind w:left="194" w:right="633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pict w14:anchorId="1DE21791">
          <v:group id="_x0000_s1035" style="position:absolute;left:0;text-align:left;margin-left:214.25pt;margin-top:-129.15pt;width:9.1pt;height:168.25pt;z-index:-251659776;mso-position-horizontal-relative:page" coordorigin="4285,-2583" coordsize="182,3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583;width:182;height:245">
              <v:imagedata r:id="rId5" o:title=""/>
            </v:shape>
            <v:shape id="_x0000_s1047" type="#_x0000_t75" style="position:absolute;left:4285;top:-2324;width:182;height:245">
              <v:imagedata r:id="rId5" o:title=""/>
            </v:shape>
            <v:shape id="_x0000_s1046" type="#_x0000_t75" style="position:absolute;left:4285;top:-2065;width:182;height:245">
              <v:imagedata r:id="rId5" o:title=""/>
            </v:shape>
            <v:shape id="_x0000_s1045" type="#_x0000_t75" style="position:absolute;left:4285;top:-1803;width:182;height:245">
              <v:imagedata r:id="rId5" o:title=""/>
            </v:shape>
            <v:shape id="_x0000_s1044" type="#_x0000_t75" style="position:absolute;left:4285;top:-1543;width:182;height:245">
              <v:imagedata r:id="rId5" o:title=""/>
            </v:shape>
            <v:shape id="_x0000_s1043" type="#_x0000_t75" style="position:absolute;left:4285;top:-1284;width:182;height:245">
              <v:imagedata r:id="rId5" o:title=""/>
            </v:shape>
            <v:shape id="_x0000_s1042" type="#_x0000_t75" style="position:absolute;left:4285;top:-1023;width:182;height:245">
              <v:imagedata r:id="rId5" o:title=""/>
            </v:shape>
            <v:shape id="_x0000_s1041" type="#_x0000_t75" style="position:absolute;left:4285;top:-763;width:182;height:245">
              <v:imagedata r:id="rId5" o:title=""/>
            </v:shape>
            <v:shape id="_x0000_s1040" type="#_x0000_t75" style="position:absolute;left:4285;top:-504;width:182;height:245">
              <v:imagedata r:id="rId5" o:title=""/>
            </v:shape>
            <v:shape id="_x0000_s1039" type="#_x0000_t75" style="position:absolute;left:4285;top:-243;width:182;height:245">
              <v:imagedata r:id="rId5" o:title=""/>
            </v:shape>
            <v:shape id="_x0000_s1038" type="#_x0000_t75" style="position:absolute;left:4285;top:17;width:182;height:245">
              <v:imagedata r:id="rId5" o:title=""/>
            </v:shape>
            <v:shape id="_x0000_s1037" type="#_x0000_t75" style="position:absolute;left:4285;top:276;width:182;height:245">
              <v:imagedata r:id="rId5" o:title=""/>
            </v:shape>
            <v:shape id="_x0000_s1036" type="#_x0000_t75" style="position:absolute;left:4285;top:537;width:182;height:245">
              <v:imagedata r:id="rId5" o:title=""/>
            </v:shape>
            <w10:wrap anchorx="page"/>
          </v:group>
        </w:pict>
      </w:r>
      <w:r w:rsidRPr="00772FCD">
        <w:rPr>
          <w:rFonts w:asciiTheme="majorHAnsi" w:hAnsiTheme="majorHAnsi"/>
          <w:spacing w:val="2"/>
          <w:sz w:val="18"/>
          <w:szCs w:val="18"/>
        </w:rPr>
        <w:t>Di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&amp;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re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nd</w:t>
      </w:r>
      <w:r w:rsidRPr="00772FCD">
        <w:rPr>
          <w:rFonts w:asciiTheme="majorHAnsi" w:hAnsiTheme="majorHAnsi"/>
          <w:spacing w:val="2"/>
          <w:sz w:val="18"/>
          <w:szCs w:val="18"/>
        </w:rPr>
        <w:t>iti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uc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dec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y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 xml:space="preserve">h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gu</w:t>
      </w:r>
      <w:r w:rsidRPr="00772FCD">
        <w:rPr>
          <w:rFonts w:asciiTheme="majorHAnsi" w:hAnsiTheme="majorHAnsi"/>
          <w:sz w:val="18"/>
          <w:szCs w:val="18"/>
        </w:rPr>
        <w:t>m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 xml:space="preserve">. 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ss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nx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ou</w:t>
      </w:r>
      <w:r w:rsidRPr="00772FCD">
        <w:rPr>
          <w:rFonts w:asciiTheme="majorHAnsi" w:hAnsiTheme="majorHAnsi"/>
          <w:sz w:val="18"/>
          <w:szCs w:val="18"/>
        </w:rPr>
        <w:t xml:space="preserve">s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ear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x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pro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ed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3"/>
          <w:sz w:val="18"/>
          <w:szCs w:val="18"/>
        </w:rPr>
        <w:t>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h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z w:val="18"/>
          <w:szCs w:val="18"/>
        </w:rPr>
        <w:t xml:space="preserve">. </w:t>
      </w:r>
      <w:r w:rsidRPr="00772FCD">
        <w:rPr>
          <w:rFonts w:asciiTheme="majorHAnsi" w:hAnsiTheme="majorHAnsi"/>
          <w:spacing w:val="3"/>
          <w:sz w:val="18"/>
          <w:szCs w:val="18"/>
        </w:rPr>
        <w:t>In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ve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 xml:space="preserve">l 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x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re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 xml:space="preserve">h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f</w:t>
      </w:r>
      <w:r w:rsidRPr="00772FCD">
        <w:rPr>
          <w:rFonts w:asciiTheme="majorHAnsi" w:hAnsiTheme="majorHAnsi"/>
          <w:spacing w:val="2"/>
          <w:sz w:val="18"/>
          <w:szCs w:val="18"/>
        </w:rPr>
        <w:t>il</w:t>
      </w:r>
      <w:r w:rsidRPr="00772FCD">
        <w:rPr>
          <w:rFonts w:asciiTheme="majorHAnsi" w:hAnsiTheme="majorHAnsi"/>
          <w:spacing w:val="4"/>
          <w:sz w:val="18"/>
          <w:szCs w:val="18"/>
        </w:rPr>
        <w:t>li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>en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</w:p>
    <w:p w14:paraId="6B22FD16" w14:textId="77777777" w:rsidR="005E798D" w:rsidRPr="00772FCD" w:rsidRDefault="00772FCD">
      <w:pPr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1"/>
          <w:sz w:val="18"/>
          <w:szCs w:val="18"/>
        </w:rPr>
        <w:t>y</w:t>
      </w:r>
      <w:r w:rsidRPr="00772FCD">
        <w:rPr>
          <w:rFonts w:asciiTheme="majorHAnsi" w:hAnsiTheme="majorHAnsi"/>
          <w:spacing w:val="3"/>
          <w:sz w:val="18"/>
          <w:szCs w:val="18"/>
        </w:rPr>
        <w:t>g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erv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3854301A" w14:textId="77777777" w:rsidR="005E798D" w:rsidRPr="00772FCD" w:rsidRDefault="005E798D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10C619B5" w14:textId="77777777" w:rsidR="005E798D" w:rsidRPr="00772FCD" w:rsidRDefault="00772FCD">
      <w:pPr>
        <w:spacing w:line="220" w:lineRule="exact"/>
        <w:rPr>
          <w:rFonts w:asciiTheme="majorHAnsi" w:hAnsiTheme="majorHAnsi"/>
          <w:b/>
          <w:bCs/>
          <w:sz w:val="18"/>
          <w:szCs w:val="18"/>
        </w:rPr>
        <w:sectPr w:rsidR="005E798D" w:rsidRPr="00772FCD">
          <w:pgSz w:w="11920" w:h="16840"/>
          <w:pgMar w:top="860" w:right="620" w:bottom="280" w:left="580" w:header="720" w:footer="720" w:gutter="0"/>
          <w:cols w:num="2" w:space="720" w:equalWidth="0">
            <w:col w:w="2487" w:space="1218"/>
            <w:col w:w="7015"/>
          </w:cols>
        </w:sectPr>
      </w:pPr>
      <w:r w:rsidRPr="00772FCD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K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772FCD">
        <w:rPr>
          <w:rFonts w:asciiTheme="majorHAnsi" w:hAnsiTheme="majorHAnsi"/>
          <w:b/>
          <w:bCs/>
          <w:position w:val="-1"/>
          <w:sz w:val="18"/>
          <w:szCs w:val="18"/>
        </w:rPr>
        <w:t>Y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SK</w:t>
      </w:r>
      <w:r w:rsidRPr="00772FCD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I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LL</w:t>
      </w:r>
      <w:r w:rsidRPr="00772FCD">
        <w:rPr>
          <w:rFonts w:asciiTheme="majorHAnsi" w:hAnsiTheme="majorHAnsi"/>
          <w:b/>
          <w:bCs/>
          <w:position w:val="-1"/>
          <w:sz w:val="18"/>
          <w:szCs w:val="18"/>
        </w:rPr>
        <w:t xml:space="preserve">S </w:t>
      </w:r>
      <w:r w:rsidRPr="00772FCD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AN</w:t>
      </w:r>
      <w:r w:rsidRPr="00772FCD">
        <w:rPr>
          <w:rFonts w:asciiTheme="majorHAnsi" w:hAnsiTheme="majorHAnsi"/>
          <w:b/>
          <w:bCs/>
          <w:position w:val="-1"/>
          <w:sz w:val="18"/>
          <w:szCs w:val="18"/>
        </w:rPr>
        <w:t>D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C</w:t>
      </w:r>
      <w:r w:rsidRPr="00772FCD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O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M</w:t>
      </w:r>
      <w:r w:rsidRPr="00772FCD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P</w:t>
      </w:r>
      <w:r w:rsidRPr="00772FCD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ET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772FCD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N</w:t>
      </w:r>
      <w:r w:rsidRPr="00772FCD">
        <w:rPr>
          <w:rFonts w:asciiTheme="majorHAnsi" w:hAnsiTheme="majorHAnsi"/>
          <w:b/>
          <w:bCs/>
          <w:spacing w:val="1"/>
          <w:position w:val="-1"/>
          <w:sz w:val="18"/>
          <w:szCs w:val="18"/>
        </w:rPr>
        <w:t>C</w:t>
      </w:r>
      <w:r w:rsidRPr="00772FCD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IE</w:t>
      </w:r>
      <w:r w:rsidRPr="00772FCD">
        <w:rPr>
          <w:rFonts w:asciiTheme="majorHAnsi" w:hAnsiTheme="majorHAnsi"/>
          <w:b/>
          <w:bCs/>
          <w:position w:val="-1"/>
          <w:sz w:val="18"/>
          <w:szCs w:val="18"/>
        </w:rPr>
        <w:t>S</w:t>
      </w:r>
    </w:p>
    <w:p w14:paraId="1AD4FA71" w14:textId="77777777" w:rsidR="005E798D" w:rsidRPr="00772FCD" w:rsidRDefault="005E798D">
      <w:pPr>
        <w:spacing w:before="19" w:line="240" w:lineRule="exact"/>
        <w:rPr>
          <w:rFonts w:asciiTheme="majorHAnsi" w:hAnsiTheme="majorHAnsi"/>
          <w:sz w:val="22"/>
          <w:szCs w:val="22"/>
        </w:rPr>
        <w:sectPr w:rsidR="005E798D" w:rsidRPr="00772FCD">
          <w:type w:val="continuous"/>
          <w:pgSz w:w="11920" w:h="16840"/>
          <w:pgMar w:top="860" w:right="620" w:bottom="280" w:left="580" w:header="720" w:footer="720" w:gutter="0"/>
          <w:cols w:space="720"/>
        </w:sectPr>
      </w:pPr>
    </w:p>
    <w:p w14:paraId="2E4DF5A1" w14:textId="77777777" w:rsidR="005E798D" w:rsidRPr="00772FCD" w:rsidRDefault="005E798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FD4FE05" w14:textId="77777777" w:rsidR="005E798D" w:rsidRPr="00772FCD" w:rsidRDefault="005E798D">
      <w:pPr>
        <w:spacing w:before="5" w:line="220" w:lineRule="exact"/>
        <w:rPr>
          <w:rFonts w:asciiTheme="majorHAnsi" w:hAnsiTheme="majorHAnsi"/>
        </w:rPr>
      </w:pPr>
    </w:p>
    <w:p w14:paraId="29221289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12"/>
          <w:sz w:val="18"/>
          <w:szCs w:val="18"/>
        </w:rPr>
        <w:t>P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9"/>
          <w:sz w:val="18"/>
          <w:szCs w:val="18"/>
        </w:rPr>
        <w:t>RS</w:t>
      </w:r>
      <w:r w:rsidRPr="00772FCD">
        <w:rPr>
          <w:rFonts w:asciiTheme="majorHAnsi" w:hAnsiTheme="majorHAnsi"/>
          <w:spacing w:val="10"/>
          <w:sz w:val="18"/>
          <w:szCs w:val="18"/>
        </w:rPr>
        <w:t>ON</w:t>
      </w: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772FCD">
        <w:rPr>
          <w:rFonts w:asciiTheme="majorHAnsi" w:hAnsiTheme="majorHAnsi"/>
          <w:spacing w:val="8"/>
          <w:sz w:val="18"/>
          <w:szCs w:val="18"/>
        </w:rPr>
        <w:t>E</w:t>
      </w:r>
      <w:r w:rsidRPr="00772FCD">
        <w:rPr>
          <w:rFonts w:asciiTheme="majorHAnsi" w:hAnsiTheme="majorHAnsi"/>
          <w:spacing w:val="13"/>
          <w:sz w:val="18"/>
          <w:szCs w:val="18"/>
        </w:rPr>
        <w:t>T</w:t>
      </w:r>
      <w:r w:rsidRPr="00772FCD">
        <w:rPr>
          <w:rFonts w:asciiTheme="majorHAnsi" w:hAnsiTheme="majorHAnsi"/>
          <w:spacing w:val="7"/>
          <w:sz w:val="18"/>
          <w:szCs w:val="18"/>
        </w:rPr>
        <w:t>A</w:t>
      </w:r>
      <w:r w:rsidRPr="00772FCD">
        <w:rPr>
          <w:rFonts w:asciiTheme="majorHAnsi" w:hAnsiTheme="majorHAnsi"/>
          <w:spacing w:val="10"/>
          <w:sz w:val="18"/>
          <w:szCs w:val="18"/>
        </w:rPr>
        <w:t>I</w:t>
      </w:r>
      <w:r w:rsidRPr="00772FCD">
        <w:rPr>
          <w:rFonts w:asciiTheme="majorHAnsi" w:hAnsiTheme="majorHAnsi"/>
          <w:spacing w:val="8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S</w:t>
      </w:r>
    </w:p>
    <w:p w14:paraId="1B2DCA0B" w14:textId="77777777" w:rsidR="005E798D" w:rsidRPr="00772FCD" w:rsidRDefault="005E798D">
      <w:pPr>
        <w:spacing w:before="16" w:line="220" w:lineRule="exact"/>
        <w:rPr>
          <w:rFonts w:asciiTheme="majorHAnsi" w:hAnsiTheme="majorHAnsi"/>
        </w:rPr>
      </w:pPr>
    </w:p>
    <w:p w14:paraId="46ACCB48" w14:textId="102181F9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Taran Kaiser</w:t>
      </w:r>
    </w:p>
    <w:p w14:paraId="6DFF6757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1"/>
          <w:sz w:val="18"/>
          <w:szCs w:val="18"/>
        </w:rPr>
        <w:t>3</w:t>
      </w:r>
      <w:r w:rsidRPr="00772FCD">
        <w:rPr>
          <w:rFonts w:asciiTheme="majorHAnsi" w:hAnsiTheme="majorHAnsi"/>
          <w:i/>
          <w:sz w:val="18"/>
          <w:szCs w:val="18"/>
        </w:rPr>
        <w:t>4 A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ywhere</w:t>
      </w:r>
      <w:r w:rsidRPr="00772FCD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R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o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d</w:t>
      </w:r>
    </w:p>
    <w:p w14:paraId="7A2C5ACE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-1"/>
          <w:sz w:val="18"/>
          <w:szCs w:val="18"/>
        </w:rPr>
        <w:t>C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i/>
          <w:sz w:val="18"/>
          <w:szCs w:val="18"/>
        </w:rPr>
        <w:t>v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en</w:t>
      </w:r>
      <w:r w:rsidRPr="00772FCD">
        <w:rPr>
          <w:rFonts w:asciiTheme="majorHAnsi" w:hAnsiTheme="majorHAnsi"/>
          <w:i/>
          <w:sz w:val="18"/>
          <w:szCs w:val="18"/>
        </w:rPr>
        <w:t>t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772FCD">
        <w:rPr>
          <w:rFonts w:asciiTheme="majorHAnsi" w:hAnsiTheme="majorHAnsi"/>
          <w:i/>
          <w:sz w:val="18"/>
          <w:szCs w:val="18"/>
        </w:rPr>
        <w:t>y</w:t>
      </w:r>
    </w:p>
    <w:p w14:paraId="12A487C0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-1"/>
          <w:sz w:val="18"/>
          <w:szCs w:val="18"/>
        </w:rPr>
        <w:t>C</w:t>
      </w:r>
      <w:r w:rsidRPr="00772FCD">
        <w:rPr>
          <w:rFonts w:asciiTheme="majorHAnsi" w:hAnsiTheme="majorHAnsi"/>
          <w:i/>
          <w:sz w:val="18"/>
          <w:szCs w:val="18"/>
        </w:rPr>
        <w:t>V6</w:t>
      </w:r>
      <w:r w:rsidRPr="00772FCD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7</w:t>
      </w:r>
      <w:r w:rsidRPr="00772FCD">
        <w:rPr>
          <w:rFonts w:asciiTheme="majorHAnsi" w:hAnsiTheme="majorHAnsi"/>
          <w:i/>
          <w:sz w:val="18"/>
          <w:szCs w:val="18"/>
        </w:rPr>
        <w:t>RF</w:t>
      </w:r>
    </w:p>
    <w:p w14:paraId="4CF88E6A" w14:textId="77777777" w:rsidR="005E798D" w:rsidRPr="00772FCD" w:rsidRDefault="005E798D">
      <w:pPr>
        <w:spacing w:before="11" w:line="220" w:lineRule="exact"/>
        <w:rPr>
          <w:rFonts w:asciiTheme="majorHAnsi" w:hAnsiTheme="majorHAnsi"/>
        </w:rPr>
      </w:pPr>
    </w:p>
    <w:p w14:paraId="767C6527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T: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7</w:t>
      </w:r>
      <w:r w:rsidRPr="00772FCD">
        <w:rPr>
          <w:rFonts w:asciiTheme="majorHAnsi" w:hAnsiTheme="majorHAnsi"/>
          <w:i/>
          <w:sz w:val="18"/>
          <w:szCs w:val="18"/>
        </w:rPr>
        <w:t>6</w:t>
      </w:r>
      <w:r w:rsidRPr="00772F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8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8</w:t>
      </w:r>
      <w:r w:rsidRPr="00772FCD">
        <w:rPr>
          <w:rFonts w:asciiTheme="majorHAnsi" w:hAnsiTheme="majorHAnsi"/>
          <w:i/>
          <w:sz w:val="18"/>
          <w:szCs w:val="18"/>
        </w:rPr>
        <w:t>8</w:t>
      </w:r>
      <w:r w:rsidRPr="00772F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5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54</w:t>
      </w:r>
      <w:r w:rsidRPr="00772FCD">
        <w:rPr>
          <w:rFonts w:asciiTheme="majorHAnsi" w:hAnsiTheme="majorHAnsi"/>
          <w:i/>
          <w:sz w:val="18"/>
          <w:szCs w:val="18"/>
        </w:rPr>
        <w:t>4</w:t>
      </w:r>
    </w:p>
    <w:p w14:paraId="1D41718C" w14:textId="77777777" w:rsidR="005E798D" w:rsidRPr="00772FCD" w:rsidRDefault="00772FCD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M: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772FCD">
        <w:rPr>
          <w:rFonts w:asciiTheme="majorHAnsi" w:hAnsiTheme="majorHAnsi"/>
          <w:i/>
          <w:sz w:val="18"/>
          <w:szCs w:val="18"/>
        </w:rPr>
        <w:t>7</w:t>
      </w:r>
      <w:r w:rsidRPr="00772F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22</w:t>
      </w:r>
      <w:r w:rsidRPr="00772FCD">
        <w:rPr>
          <w:rFonts w:asciiTheme="majorHAnsi" w:hAnsiTheme="majorHAnsi"/>
          <w:i/>
          <w:sz w:val="18"/>
          <w:szCs w:val="18"/>
        </w:rPr>
        <w:t>2</w:t>
      </w:r>
      <w:r w:rsidRPr="00772F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9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9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9</w:t>
      </w:r>
      <w:r w:rsidRPr="00772FCD">
        <w:rPr>
          <w:rFonts w:asciiTheme="majorHAnsi" w:hAnsiTheme="majorHAnsi"/>
          <w:i/>
          <w:sz w:val="18"/>
          <w:szCs w:val="18"/>
        </w:rPr>
        <w:t>9</w:t>
      </w:r>
    </w:p>
    <w:p w14:paraId="72ADBC62" w14:textId="561EF9E2" w:rsidR="005E798D" w:rsidRPr="00772FCD" w:rsidRDefault="00772FCD">
      <w:pPr>
        <w:ind w:left="104" w:right="-50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1"/>
          <w:sz w:val="18"/>
          <w:szCs w:val="18"/>
        </w:rPr>
        <w:t>E</w:t>
      </w:r>
      <w:r w:rsidRPr="00772FCD">
        <w:rPr>
          <w:rFonts w:asciiTheme="majorHAnsi" w:hAnsiTheme="majorHAnsi"/>
          <w:i/>
          <w:sz w:val="18"/>
          <w:szCs w:val="18"/>
        </w:rPr>
        <w:t>:</w:t>
      </w:r>
      <w:r w:rsidRPr="00772FC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>
        <w:rPr>
          <w:rFonts w:asciiTheme="majorHAnsi" w:hAnsiTheme="majorHAnsi"/>
          <w:i/>
          <w:sz w:val="18"/>
          <w:szCs w:val="18"/>
          <w:u w:val="single" w:color="0000FF"/>
        </w:rPr>
        <w:t>kaiser@gmail.com</w:t>
      </w:r>
    </w:p>
    <w:p w14:paraId="0E20E21B" w14:textId="77777777" w:rsidR="005E798D" w:rsidRPr="00772FCD" w:rsidRDefault="005E798D">
      <w:pPr>
        <w:spacing w:before="11" w:line="220" w:lineRule="exact"/>
        <w:rPr>
          <w:rFonts w:asciiTheme="majorHAnsi" w:hAnsiTheme="majorHAnsi"/>
        </w:rPr>
      </w:pPr>
    </w:p>
    <w:p w14:paraId="1E8EEBDE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DO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B</w:t>
      </w:r>
      <w:r w:rsidRPr="00772FCD">
        <w:rPr>
          <w:rFonts w:asciiTheme="majorHAnsi" w:hAnsiTheme="majorHAnsi"/>
          <w:i/>
          <w:sz w:val="18"/>
          <w:szCs w:val="18"/>
        </w:rPr>
        <w:t>:</w:t>
      </w:r>
      <w:r w:rsidRPr="00772FC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12</w:t>
      </w:r>
      <w:r w:rsidRPr="00772FCD">
        <w:rPr>
          <w:rFonts w:asciiTheme="majorHAnsi" w:hAnsiTheme="majorHAnsi"/>
          <w:i/>
          <w:sz w:val="18"/>
          <w:szCs w:val="18"/>
        </w:rPr>
        <w:t>/</w:t>
      </w:r>
      <w:r w:rsidRPr="00772FCD">
        <w:rPr>
          <w:rFonts w:asciiTheme="majorHAnsi" w:hAnsiTheme="majorHAnsi"/>
          <w:i/>
          <w:spacing w:val="3"/>
          <w:sz w:val="18"/>
          <w:szCs w:val="18"/>
        </w:rPr>
        <w:t>0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9</w:t>
      </w:r>
      <w:r w:rsidRPr="00772FCD">
        <w:rPr>
          <w:rFonts w:asciiTheme="majorHAnsi" w:hAnsiTheme="majorHAnsi"/>
          <w:i/>
          <w:sz w:val="18"/>
          <w:szCs w:val="18"/>
        </w:rPr>
        <w:t>/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1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98</w:t>
      </w:r>
      <w:r w:rsidRPr="00772FCD">
        <w:rPr>
          <w:rFonts w:asciiTheme="majorHAnsi" w:hAnsiTheme="majorHAnsi"/>
          <w:i/>
          <w:sz w:val="18"/>
          <w:szCs w:val="18"/>
        </w:rPr>
        <w:t>5</w:t>
      </w:r>
    </w:p>
    <w:p w14:paraId="6BFB771E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z w:val="18"/>
          <w:szCs w:val="18"/>
        </w:rPr>
        <w:t>Dr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i</w:t>
      </w:r>
      <w:r w:rsidRPr="00772FCD">
        <w:rPr>
          <w:rFonts w:asciiTheme="majorHAnsi" w:hAnsiTheme="majorHAnsi"/>
          <w:i/>
          <w:sz w:val="18"/>
          <w:szCs w:val="18"/>
        </w:rPr>
        <w:t>vi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i/>
          <w:sz w:val="18"/>
          <w:szCs w:val="18"/>
        </w:rPr>
        <w:t>g</w:t>
      </w:r>
      <w:r w:rsidRPr="00772FC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lice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i/>
          <w:sz w:val="18"/>
          <w:szCs w:val="18"/>
        </w:rPr>
        <w:t>e:</w:t>
      </w:r>
      <w:r w:rsidRPr="00772FCD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Yes</w:t>
      </w:r>
    </w:p>
    <w:p w14:paraId="2915A114" w14:textId="77777777" w:rsidR="005E798D" w:rsidRPr="00772FCD" w:rsidRDefault="00772FCD">
      <w:pPr>
        <w:ind w:left="10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a</w:t>
      </w:r>
      <w:r w:rsidRPr="00772FCD">
        <w:rPr>
          <w:rFonts w:asciiTheme="majorHAnsi" w:hAnsiTheme="majorHAnsi"/>
          <w:i/>
          <w:sz w:val="18"/>
          <w:szCs w:val="18"/>
        </w:rPr>
        <w:t>ti</w:t>
      </w:r>
      <w:r w:rsidRPr="00772FCD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772FCD">
        <w:rPr>
          <w:rFonts w:asciiTheme="majorHAnsi" w:hAnsiTheme="majorHAnsi"/>
          <w:i/>
          <w:sz w:val="18"/>
          <w:szCs w:val="18"/>
        </w:rPr>
        <w:t>lity:</w:t>
      </w:r>
      <w:r w:rsidRPr="00772FCD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772FCD">
        <w:rPr>
          <w:rFonts w:asciiTheme="majorHAnsi" w:hAnsiTheme="majorHAnsi"/>
          <w:i/>
          <w:sz w:val="18"/>
          <w:szCs w:val="18"/>
        </w:rPr>
        <w:t>B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772FCD">
        <w:rPr>
          <w:rFonts w:asciiTheme="majorHAnsi" w:hAnsiTheme="majorHAnsi"/>
          <w:i/>
          <w:sz w:val="18"/>
          <w:szCs w:val="18"/>
        </w:rPr>
        <w:t>iti</w:t>
      </w:r>
      <w:r w:rsidRPr="00772FCD">
        <w:rPr>
          <w:rFonts w:asciiTheme="majorHAnsi" w:hAnsiTheme="majorHAnsi"/>
          <w:i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i/>
          <w:sz w:val="18"/>
          <w:szCs w:val="18"/>
        </w:rPr>
        <w:t>h</w:t>
      </w:r>
    </w:p>
    <w:p w14:paraId="3DD13463" w14:textId="77777777" w:rsidR="005E798D" w:rsidRPr="00772FCD" w:rsidRDefault="00772FCD">
      <w:pPr>
        <w:spacing w:before="33"/>
        <w:ind w:left="19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br w:type="column"/>
      </w:r>
      <w:r w:rsidRPr="00772FCD">
        <w:rPr>
          <w:rFonts w:asciiTheme="majorHAnsi" w:hAnsiTheme="majorHAnsi"/>
          <w:spacing w:val="4"/>
          <w:sz w:val="18"/>
          <w:szCs w:val="18"/>
        </w:rPr>
        <w:t>W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2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u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1DD395AE" w14:textId="77777777" w:rsidR="005E798D" w:rsidRPr="00772FCD" w:rsidRDefault="00772FCD">
      <w:pPr>
        <w:spacing w:before="32" w:line="270" w:lineRule="auto"/>
        <w:ind w:left="192" w:right="147" w:firstLine="2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x</w:t>
      </w:r>
      <w:r w:rsidRPr="00772FCD">
        <w:rPr>
          <w:rFonts w:asciiTheme="majorHAnsi" w:hAnsiTheme="majorHAnsi"/>
          <w:spacing w:val="3"/>
          <w:sz w:val="18"/>
          <w:szCs w:val="18"/>
        </w:rPr>
        <w:t>pe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6"/>
          <w:sz w:val="18"/>
          <w:szCs w:val="18"/>
        </w:rPr>
        <w:t>d</w:t>
      </w:r>
      <w:r w:rsidRPr="00772FCD">
        <w:rPr>
          <w:rFonts w:asciiTheme="majorHAnsi" w:hAnsiTheme="majorHAnsi"/>
          <w:spacing w:val="1"/>
          <w:sz w:val="18"/>
          <w:szCs w:val="18"/>
        </w:rPr>
        <w:t>v</w:t>
      </w:r>
      <w:r w:rsidRPr="00772FCD">
        <w:rPr>
          <w:rFonts w:asciiTheme="majorHAnsi" w:hAnsiTheme="majorHAnsi"/>
          <w:spacing w:val="8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b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h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&amp;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he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f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 xml:space="preserve">l 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are</w:t>
      </w:r>
      <w:r w:rsidRPr="00772FCD">
        <w:rPr>
          <w:rFonts w:asciiTheme="majorHAnsi" w:hAnsiTheme="majorHAnsi"/>
          <w:sz w:val="18"/>
          <w:szCs w:val="18"/>
        </w:rPr>
        <w:t>. Ke</w:t>
      </w:r>
      <w:r w:rsidRPr="00772FCD">
        <w:rPr>
          <w:rFonts w:asciiTheme="majorHAnsi" w:hAnsiTheme="majorHAnsi"/>
          <w:spacing w:val="1"/>
          <w:sz w:val="18"/>
          <w:szCs w:val="18"/>
        </w:rPr>
        <w:t>ep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g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-1"/>
          <w:sz w:val="18"/>
          <w:szCs w:val="18"/>
        </w:rPr>
        <w:t>u</w:t>
      </w:r>
      <w:r w:rsidRPr="00772FCD">
        <w:rPr>
          <w:rFonts w:asciiTheme="majorHAnsi" w:hAnsiTheme="majorHAnsi"/>
          <w:sz w:val="18"/>
          <w:szCs w:val="18"/>
        </w:rPr>
        <w:t>p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to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 xml:space="preserve">ate </w:t>
      </w:r>
      <w:r w:rsidRPr="00772FCD">
        <w:rPr>
          <w:rFonts w:asciiTheme="majorHAnsi" w:hAnsiTheme="majorHAnsi"/>
          <w:spacing w:val="-5"/>
          <w:sz w:val="18"/>
          <w:szCs w:val="18"/>
        </w:rPr>
        <w:t>w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latest</w:t>
      </w:r>
      <w:r w:rsidRPr="00772FC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v</w:t>
      </w:r>
      <w:r w:rsidRPr="00772FCD">
        <w:rPr>
          <w:rFonts w:asciiTheme="majorHAnsi" w:hAnsiTheme="majorHAnsi"/>
          <w:sz w:val="18"/>
          <w:szCs w:val="18"/>
        </w:rPr>
        <w:t>el</w:t>
      </w:r>
      <w:r w:rsidRPr="00772FCD">
        <w:rPr>
          <w:rFonts w:asciiTheme="majorHAnsi" w:hAnsiTheme="majorHAnsi"/>
          <w:spacing w:val="1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-4"/>
          <w:sz w:val="18"/>
          <w:szCs w:val="18"/>
        </w:rPr>
        <w:t>m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ts</w:t>
      </w:r>
      <w:r w:rsidRPr="00772FC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d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i</w:t>
      </w:r>
      <w:r w:rsidRPr="00772FCD">
        <w:rPr>
          <w:rFonts w:asciiTheme="majorHAnsi" w:hAnsiTheme="majorHAnsi"/>
          <w:spacing w:val="-1"/>
          <w:sz w:val="18"/>
          <w:szCs w:val="18"/>
        </w:rPr>
        <w:t>s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r</w:t>
      </w:r>
      <w:r w:rsidRPr="00772FCD">
        <w:rPr>
          <w:rFonts w:asciiTheme="majorHAnsi" w:hAnsiTheme="majorHAnsi"/>
          <w:spacing w:val="-4"/>
          <w:sz w:val="18"/>
          <w:szCs w:val="18"/>
        </w:rPr>
        <w:t>y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5921F446" w14:textId="77777777" w:rsidR="005E798D" w:rsidRPr="00772FCD" w:rsidRDefault="00772FCD">
      <w:pPr>
        <w:spacing w:before="1"/>
        <w:ind w:left="197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b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6"/>
          <w:sz w:val="18"/>
          <w:szCs w:val="18"/>
        </w:rPr>
        <w:t>r</w:t>
      </w:r>
      <w:r w:rsidRPr="00772FCD">
        <w:rPr>
          <w:rFonts w:asciiTheme="majorHAnsi" w:hAnsiTheme="majorHAnsi"/>
          <w:sz w:val="18"/>
          <w:szCs w:val="18"/>
        </w:rPr>
        <w:t>i</w:t>
      </w:r>
    </w:p>
    <w:p w14:paraId="06A506E3" w14:textId="77777777" w:rsidR="005E798D" w:rsidRPr="00772FCD" w:rsidRDefault="00772FCD">
      <w:pPr>
        <w:spacing w:before="31"/>
        <w:ind w:left="194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pict w14:anchorId="05AEE51B">
          <v:group id="_x0000_s1028" style="position:absolute;left:0;text-align:left;margin-left:214.25pt;margin-top:-51.2pt;width:9.1pt;height:77.3pt;z-index:-251658752;mso-position-horizontal-relative:page" coordorigin="4285,-1024" coordsize="182,1546">
            <v:shape id="_x0000_s1034" type="#_x0000_t75" style="position:absolute;left:4285;top:-1024;width:182;height:245">
              <v:imagedata r:id="rId5" o:title=""/>
            </v:shape>
            <v:shape id="_x0000_s1033" type="#_x0000_t75" style="position:absolute;left:4285;top:-761;width:182;height:245">
              <v:imagedata r:id="rId5" o:title=""/>
            </v:shape>
            <v:shape id="_x0000_s1032" type="#_x0000_t75" style="position:absolute;left:4285;top:-502;width:182;height:245">
              <v:imagedata r:id="rId5" o:title=""/>
            </v:shape>
            <v:shape id="_x0000_s1031" type="#_x0000_t75" style="position:absolute;left:4285;top:-243;width:182;height:245">
              <v:imagedata r:id="rId5" o:title=""/>
            </v:shape>
            <v:shape id="_x0000_s1030" type="#_x0000_t75" style="position:absolute;left:4285;top:19;width:182;height:245">
              <v:imagedata r:id="rId5" o:title=""/>
            </v:shape>
            <v:shape id="_x0000_s1029" type="#_x0000_t75" style="position:absolute;left:4285;top:278;width:182;height:245">
              <v:imagedata r:id="rId5" o:title=""/>
            </v:shape>
            <w10:wrap anchorx="page"/>
          </v:group>
        </w:pict>
      </w:r>
      <w:r w:rsidRPr="00772FCD">
        <w:rPr>
          <w:rFonts w:asciiTheme="majorHAnsi" w:hAnsiTheme="majorHAnsi"/>
          <w:spacing w:val="3"/>
          <w:sz w:val="18"/>
          <w:szCs w:val="18"/>
        </w:rPr>
        <w:t>Exce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st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z w:val="18"/>
          <w:szCs w:val="18"/>
        </w:rPr>
        <w:t>,</w:t>
      </w:r>
      <w:r w:rsidRPr="00772FC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mmu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erper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3"/>
          <w:sz w:val="18"/>
          <w:szCs w:val="18"/>
        </w:rPr>
        <w:t>na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4"/>
          <w:sz w:val="18"/>
          <w:szCs w:val="18"/>
        </w:rPr>
        <w:t>s</w:t>
      </w:r>
      <w:r w:rsidRPr="00772FCD">
        <w:rPr>
          <w:rFonts w:asciiTheme="majorHAnsi" w:hAnsiTheme="majorHAnsi"/>
          <w:spacing w:val="1"/>
          <w:sz w:val="18"/>
          <w:szCs w:val="18"/>
        </w:rPr>
        <w:t>k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0405E3B2" w14:textId="77777777" w:rsidR="005E798D" w:rsidRPr="00772FCD" w:rsidRDefault="00772FCD">
      <w:pPr>
        <w:spacing w:before="29"/>
        <w:ind w:left="197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4"/>
          <w:sz w:val="18"/>
          <w:szCs w:val="18"/>
        </w:rPr>
        <w:t>b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sz w:val="18"/>
          <w:szCs w:val="18"/>
        </w:rPr>
        <w:t>o</w:t>
      </w:r>
      <w:r w:rsidRPr="00772FC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w</w:t>
      </w:r>
      <w:r w:rsidRPr="00772FCD">
        <w:rPr>
          <w:rFonts w:asciiTheme="majorHAnsi" w:hAnsiTheme="majorHAnsi"/>
          <w:spacing w:val="6"/>
          <w:sz w:val="18"/>
          <w:szCs w:val="18"/>
        </w:rPr>
        <w:t>r</w:t>
      </w:r>
      <w:r w:rsidRPr="00772FCD">
        <w:rPr>
          <w:rFonts w:asciiTheme="majorHAnsi" w:hAnsiTheme="majorHAnsi"/>
          <w:spacing w:val="2"/>
          <w:sz w:val="18"/>
          <w:szCs w:val="18"/>
        </w:rPr>
        <w:t>it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pr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>c</w:t>
      </w:r>
      <w:r w:rsidRPr="00772FCD">
        <w:rPr>
          <w:rFonts w:asciiTheme="majorHAnsi" w:hAnsiTheme="majorHAnsi"/>
          <w:spacing w:val="5"/>
          <w:sz w:val="18"/>
          <w:szCs w:val="18"/>
        </w:rPr>
        <w:t>r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p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on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f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>ti</w:t>
      </w:r>
      <w:r w:rsidRPr="00772FCD">
        <w:rPr>
          <w:rFonts w:asciiTheme="majorHAnsi" w:hAnsiTheme="majorHAnsi"/>
          <w:spacing w:val="3"/>
          <w:sz w:val="18"/>
          <w:szCs w:val="18"/>
        </w:rPr>
        <w:t>b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2"/>
          <w:sz w:val="18"/>
          <w:szCs w:val="18"/>
        </w:rPr>
        <w:t>ti</w:t>
      </w:r>
      <w:r w:rsidRPr="00772FCD">
        <w:rPr>
          <w:rFonts w:asciiTheme="majorHAnsi" w:hAnsiTheme="majorHAnsi"/>
          <w:spacing w:val="5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5"/>
          <w:sz w:val="18"/>
          <w:szCs w:val="18"/>
        </w:rPr>
        <w:t>a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6"/>
          <w:sz w:val="18"/>
          <w:szCs w:val="18"/>
        </w:rPr>
        <w:t>o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1"/>
          <w:sz w:val="18"/>
          <w:szCs w:val="18"/>
        </w:rPr>
        <w:t>h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r</w:t>
      </w:r>
      <w:r w:rsidRPr="00772FC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d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"/>
          <w:sz w:val="18"/>
          <w:szCs w:val="18"/>
        </w:rPr>
        <w:t>m</w:t>
      </w:r>
      <w:r w:rsidRPr="00772FCD">
        <w:rPr>
          <w:rFonts w:asciiTheme="majorHAnsi" w:hAnsiTheme="majorHAnsi"/>
          <w:spacing w:val="3"/>
          <w:sz w:val="18"/>
          <w:szCs w:val="18"/>
        </w:rPr>
        <w:t>ed</w:t>
      </w:r>
      <w:r w:rsidRPr="00772FCD">
        <w:rPr>
          <w:rFonts w:asciiTheme="majorHAnsi" w:hAnsiTheme="majorHAnsi"/>
          <w:spacing w:val="4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ca</w:t>
      </w:r>
      <w:r w:rsidRPr="00772FCD">
        <w:rPr>
          <w:rFonts w:asciiTheme="majorHAnsi" w:hAnsiTheme="majorHAnsi"/>
          <w:spacing w:val="4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8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70FCE41A" w14:textId="77777777" w:rsidR="005E798D" w:rsidRPr="00772FCD" w:rsidRDefault="005E798D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30C79B61" w14:textId="77777777" w:rsidR="005E798D" w:rsidRPr="00772FCD" w:rsidRDefault="00772FCD">
      <w:pPr>
        <w:rPr>
          <w:rFonts w:asciiTheme="majorHAnsi" w:hAnsiTheme="majorHAnsi"/>
        </w:rPr>
      </w:pPr>
      <w:r w:rsidRPr="00772FCD">
        <w:rPr>
          <w:rFonts w:asciiTheme="majorHAnsi" w:hAnsiTheme="majorHAnsi"/>
          <w:spacing w:val="4"/>
        </w:rPr>
        <w:t>ACAD</w:t>
      </w:r>
      <w:r w:rsidRPr="00772FCD">
        <w:rPr>
          <w:rFonts w:asciiTheme="majorHAnsi" w:hAnsiTheme="majorHAnsi"/>
          <w:spacing w:val="2"/>
        </w:rPr>
        <w:t>E</w:t>
      </w:r>
      <w:r w:rsidRPr="00772FCD">
        <w:rPr>
          <w:rFonts w:asciiTheme="majorHAnsi" w:hAnsiTheme="majorHAnsi"/>
          <w:spacing w:val="5"/>
        </w:rPr>
        <w:t>M</w:t>
      </w:r>
      <w:r w:rsidRPr="00772FCD">
        <w:rPr>
          <w:rFonts w:asciiTheme="majorHAnsi" w:hAnsiTheme="majorHAnsi"/>
          <w:spacing w:val="1"/>
        </w:rPr>
        <w:t>I</w:t>
      </w:r>
      <w:r w:rsidRPr="00772FCD">
        <w:rPr>
          <w:rFonts w:asciiTheme="majorHAnsi" w:hAnsiTheme="majorHAnsi"/>
        </w:rPr>
        <w:t>C</w:t>
      </w:r>
      <w:r w:rsidRPr="00772FCD">
        <w:rPr>
          <w:rFonts w:asciiTheme="majorHAnsi" w:hAnsiTheme="majorHAnsi"/>
          <w:spacing w:val="9"/>
        </w:rPr>
        <w:t xml:space="preserve"> </w:t>
      </w:r>
      <w:r w:rsidRPr="00772FCD">
        <w:rPr>
          <w:rFonts w:asciiTheme="majorHAnsi" w:hAnsiTheme="majorHAnsi"/>
          <w:spacing w:val="4"/>
        </w:rPr>
        <w:t>QUAL</w:t>
      </w:r>
      <w:r w:rsidRPr="00772FCD">
        <w:rPr>
          <w:rFonts w:asciiTheme="majorHAnsi" w:hAnsiTheme="majorHAnsi"/>
          <w:spacing w:val="1"/>
        </w:rPr>
        <w:t>I</w:t>
      </w:r>
      <w:r w:rsidRPr="00772FCD">
        <w:rPr>
          <w:rFonts w:asciiTheme="majorHAnsi" w:hAnsiTheme="majorHAnsi"/>
          <w:spacing w:val="4"/>
        </w:rPr>
        <w:t>F</w:t>
      </w:r>
      <w:r w:rsidRPr="00772FCD">
        <w:rPr>
          <w:rFonts w:asciiTheme="majorHAnsi" w:hAnsiTheme="majorHAnsi"/>
          <w:spacing w:val="1"/>
        </w:rPr>
        <w:t>I</w:t>
      </w:r>
      <w:r w:rsidRPr="00772FCD">
        <w:rPr>
          <w:rFonts w:asciiTheme="majorHAnsi" w:hAnsiTheme="majorHAnsi"/>
          <w:spacing w:val="6"/>
        </w:rPr>
        <w:t>C</w:t>
      </w:r>
      <w:r w:rsidRPr="00772FCD">
        <w:rPr>
          <w:rFonts w:asciiTheme="majorHAnsi" w:hAnsiTheme="majorHAnsi"/>
          <w:spacing w:val="4"/>
        </w:rPr>
        <w:t>A</w:t>
      </w:r>
      <w:r w:rsidRPr="00772FCD">
        <w:rPr>
          <w:rFonts w:asciiTheme="majorHAnsi" w:hAnsiTheme="majorHAnsi"/>
          <w:spacing w:val="6"/>
        </w:rPr>
        <w:t>T</w:t>
      </w:r>
      <w:r w:rsidRPr="00772FCD">
        <w:rPr>
          <w:rFonts w:asciiTheme="majorHAnsi" w:hAnsiTheme="majorHAnsi"/>
          <w:spacing w:val="1"/>
        </w:rPr>
        <w:t>I</w:t>
      </w:r>
      <w:r w:rsidRPr="00772FCD">
        <w:rPr>
          <w:rFonts w:asciiTheme="majorHAnsi" w:hAnsiTheme="majorHAnsi"/>
          <w:spacing w:val="4"/>
        </w:rPr>
        <w:t>ON</w:t>
      </w:r>
      <w:r w:rsidRPr="00772FCD">
        <w:rPr>
          <w:rFonts w:asciiTheme="majorHAnsi" w:hAnsiTheme="majorHAnsi"/>
        </w:rPr>
        <w:t>S</w:t>
      </w:r>
    </w:p>
    <w:p w14:paraId="74A09B4C" w14:textId="77777777" w:rsidR="005E798D" w:rsidRPr="00772FCD" w:rsidRDefault="005E798D">
      <w:pPr>
        <w:spacing w:before="4" w:line="280" w:lineRule="exact"/>
        <w:rPr>
          <w:rFonts w:asciiTheme="majorHAnsi" w:hAnsiTheme="majorHAnsi"/>
          <w:sz w:val="24"/>
          <w:szCs w:val="24"/>
        </w:rPr>
      </w:pPr>
    </w:p>
    <w:p w14:paraId="5072A240" w14:textId="77777777" w:rsidR="005E798D" w:rsidRPr="00772FCD" w:rsidRDefault="00772FCD">
      <w:pPr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pacing w:val="13"/>
          <w:sz w:val="18"/>
          <w:szCs w:val="18"/>
        </w:rPr>
        <w:t>B</w:t>
      </w:r>
      <w:r w:rsidRPr="00772FCD">
        <w:rPr>
          <w:rFonts w:asciiTheme="majorHAnsi" w:hAnsiTheme="majorHAnsi"/>
          <w:spacing w:val="1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c</w:t>
      </w:r>
      <w:r w:rsidRPr="00772FCD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3"/>
          <w:sz w:val="18"/>
          <w:szCs w:val="18"/>
        </w:rPr>
        <w:t>(</w:t>
      </w:r>
      <w:r w:rsidRPr="00772FCD">
        <w:rPr>
          <w:rFonts w:asciiTheme="majorHAnsi" w:hAnsiTheme="majorHAnsi"/>
          <w:spacing w:val="12"/>
          <w:sz w:val="18"/>
          <w:szCs w:val="18"/>
        </w:rPr>
        <w:t>H</w:t>
      </w:r>
      <w:r w:rsidRPr="00772FCD">
        <w:rPr>
          <w:rFonts w:asciiTheme="majorHAnsi" w:hAnsiTheme="majorHAnsi"/>
          <w:spacing w:val="15"/>
          <w:sz w:val="18"/>
          <w:szCs w:val="18"/>
        </w:rPr>
        <w:t>o</w:t>
      </w:r>
      <w:r w:rsidRPr="00772FCD">
        <w:rPr>
          <w:rFonts w:asciiTheme="majorHAnsi" w:hAnsiTheme="majorHAnsi"/>
          <w:spacing w:val="13"/>
          <w:sz w:val="18"/>
          <w:szCs w:val="18"/>
        </w:rPr>
        <w:t>n</w:t>
      </w:r>
      <w:r w:rsidRPr="00772FCD">
        <w:rPr>
          <w:rFonts w:asciiTheme="majorHAnsi" w:hAnsiTheme="majorHAnsi"/>
          <w:spacing w:val="1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 xml:space="preserve">)      </w:t>
      </w:r>
      <w:r w:rsidRPr="00772FCD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D</w:t>
      </w:r>
      <w:r w:rsidRPr="00772FCD">
        <w:rPr>
          <w:rFonts w:asciiTheme="majorHAnsi" w:hAnsiTheme="majorHAnsi"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spacing w:val="1"/>
          <w:sz w:val="18"/>
          <w:szCs w:val="18"/>
        </w:rPr>
        <w:t>n</w:t>
      </w:r>
      <w:r w:rsidRPr="00772FCD">
        <w:rPr>
          <w:rFonts w:asciiTheme="majorHAnsi" w:hAnsiTheme="majorHAnsi"/>
          <w:sz w:val="18"/>
          <w:szCs w:val="18"/>
        </w:rPr>
        <w:t>t</w:t>
      </w:r>
      <w:r w:rsidRPr="00772FCD">
        <w:rPr>
          <w:rFonts w:asciiTheme="majorHAnsi" w:hAnsiTheme="majorHAnsi"/>
          <w:spacing w:val="2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-11"/>
          <w:sz w:val="18"/>
          <w:szCs w:val="18"/>
        </w:rPr>
        <w:t>T</w:t>
      </w:r>
      <w:r w:rsidRPr="00772FCD">
        <w:rPr>
          <w:rFonts w:asciiTheme="majorHAnsi" w:hAnsiTheme="majorHAnsi"/>
          <w:spacing w:val="3"/>
          <w:sz w:val="18"/>
          <w:szCs w:val="18"/>
        </w:rPr>
        <w:t>ec</w:t>
      </w:r>
      <w:r w:rsidRPr="00772FCD">
        <w:rPr>
          <w:rFonts w:asciiTheme="majorHAnsi" w:hAnsiTheme="majorHAnsi"/>
          <w:spacing w:val="1"/>
          <w:sz w:val="18"/>
          <w:szCs w:val="18"/>
        </w:rPr>
        <w:t>h</w:t>
      </w:r>
      <w:r w:rsidRPr="00772FCD">
        <w:rPr>
          <w:rFonts w:asciiTheme="majorHAnsi" w:hAnsiTheme="majorHAnsi"/>
          <w:spacing w:val="-1"/>
          <w:sz w:val="18"/>
          <w:szCs w:val="18"/>
        </w:rPr>
        <w:t>n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sz w:val="18"/>
          <w:szCs w:val="18"/>
        </w:rPr>
        <w:t>y</w:t>
      </w:r>
    </w:p>
    <w:p w14:paraId="58C763F7" w14:textId="77777777" w:rsidR="005E798D" w:rsidRPr="00772FCD" w:rsidRDefault="00772FCD">
      <w:pPr>
        <w:spacing w:before="3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b/>
          <w:i/>
          <w:sz w:val="18"/>
          <w:szCs w:val="18"/>
        </w:rPr>
        <w:t>n</w:t>
      </w:r>
      <w:r w:rsidRPr="00772FCD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772FCD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z w:val="18"/>
          <w:szCs w:val="18"/>
        </w:rPr>
        <w:t>5</w:t>
      </w:r>
      <w:r w:rsidRPr="00772FCD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z w:val="18"/>
          <w:szCs w:val="18"/>
        </w:rPr>
        <w:t>-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z w:val="18"/>
          <w:szCs w:val="18"/>
        </w:rPr>
        <w:t>8</w:t>
      </w:r>
    </w:p>
    <w:p w14:paraId="7452D817" w14:textId="77777777" w:rsidR="005E798D" w:rsidRPr="00772FCD" w:rsidRDefault="005E798D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2938D0A2" w14:textId="77777777" w:rsidR="005E798D" w:rsidRPr="00772FCD" w:rsidRDefault="00772FCD">
      <w:pPr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sz w:val="18"/>
          <w:szCs w:val="18"/>
        </w:rPr>
        <w:t>A</w:t>
      </w:r>
      <w:r w:rsidRPr="00772FCD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4"/>
          <w:sz w:val="18"/>
          <w:szCs w:val="18"/>
        </w:rPr>
        <w:t>l</w:t>
      </w:r>
      <w:r w:rsidRPr="00772FCD">
        <w:rPr>
          <w:rFonts w:asciiTheme="majorHAnsi" w:hAnsiTheme="majorHAnsi"/>
          <w:spacing w:val="15"/>
          <w:sz w:val="18"/>
          <w:szCs w:val="18"/>
        </w:rPr>
        <w:t>e</w:t>
      </w:r>
      <w:r w:rsidRPr="00772FCD">
        <w:rPr>
          <w:rFonts w:asciiTheme="majorHAnsi" w:hAnsiTheme="majorHAnsi"/>
          <w:spacing w:val="11"/>
          <w:sz w:val="18"/>
          <w:szCs w:val="18"/>
        </w:rPr>
        <w:t>v</w:t>
      </w:r>
      <w:r w:rsidRPr="00772FCD">
        <w:rPr>
          <w:rFonts w:asciiTheme="majorHAnsi" w:hAnsiTheme="majorHAnsi"/>
          <w:spacing w:val="15"/>
          <w:sz w:val="18"/>
          <w:szCs w:val="18"/>
        </w:rPr>
        <w:t>e</w:t>
      </w:r>
      <w:r w:rsidRPr="00772FCD">
        <w:rPr>
          <w:rFonts w:asciiTheme="majorHAnsi" w:hAnsiTheme="majorHAnsi"/>
          <w:spacing w:val="14"/>
          <w:sz w:val="18"/>
          <w:szCs w:val="18"/>
        </w:rPr>
        <w:t>l</w:t>
      </w:r>
      <w:r w:rsidRPr="00772FCD">
        <w:rPr>
          <w:rFonts w:asciiTheme="majorHAnsi" w:hAnsiTheme="majorHAnsi"/>
          <w:spacing w:val="11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 xml:space="preserve">:           </w:t>
      </w:r>
      <w:r w:rsidRPr="00772FCD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2"/>
          <w:sz w:val="18"/>
          <w:szCs w:val="18"/>
        </w:rPr>
        <w:t>Ma</w:t>
      </w:r>
      <w:r w:rsidRPr="00772FCD">
        <w:rPr>
          <w:rFonts w:asciiTheme="majorHAnsi" w:hAnsiTheme="majorHAnsi"/>
          <w:spacing w:val="14"/>
          <w:sz w:val="18"/>
          <w:szCs w:val="18"/>
        </w:rPr>
        <w:t>t</w:t>
      </w:r>
      <w:r w:rsidRPr="00772FCD">
        <w:rPr>
          <w:rFonts w:asciiTheme="majorHAnsi" w:hAnsiTheme="majorHAnsi"/>
          <w:spacing w:val="13"/>
          <w:sz w:val="18"/>
          <w:szCs w:val="18"/>
        </w:rPr>
        <w:t>h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5"/>
          <w:sz w:val="18"/>
          <w:szCs w:val="18"/>
        </w:rPr>
        <w:t>(</w:t>
      </w:r>
      <w:r w:rsidRPr="00772FCD">
        <w:rPr>
          <w:rFonts w:asciiTheme="majorHAnsi" w:hAnsiTheme="majorHAnsi"/>
          <w:spacing w:val="12"/>
          <w:sz w:val="18"/>
          <w:szCs w:val="18"/>
        </w:rPr>
        <w:t>A</w:t>
      </w:r>
      <w:r w:rsidRPr="00772FCD">
        <w:rPr>
          <w:rFonts w:asciiTheme="majorHAnsi" w:hAnsiTheme="majorHAnsi"/>
          <w:sz w:val="18"/>
          <w:szCs w:val="18"/>
        </w:rPr>
        <w:t>)</w:t>
      </w:r>
      <w:r w:rsidRPr="00772FCD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5"/>
          <w:sz w:val="18"/>
          <w:szCs w:val="18"/>
        </w:rPr>
        <w:t>E</w:t>
      </w:r>
      <w:r w:rsidRPr="00772FCD">
        <w:rPr>
          <w:rFonts w:asciiTheme="majorHAnsi" w:hAnsiTheme="majorHAnsi"/>
          <w:spacing w:val="13"/>
          <w:sz w:val="18"/>
          <w:szCs w:val="18"/>
        </w:rPr>
        <w:t>ng</w:t>
      </w:r>
      <w:r w:rsidRPr="00772FCD">
        <w:rPr>
          <w:rFonts w:asciiTheme="majorHAnsi" w:hAnsiTheme="majorHAnsi"/>
          <w:spacing w:val="14"/>
          <w:sz w:val="18"/>
          <w:szCs w:val="18"/>
        </w:rPr>
        <w:t>l</w:t>
      </w:r>
      <w:r w:rsidRPr="00772FCD">
        <w:rPr>
          <w:rFonts w:asciiTheme="majorHAnsi" w:hAnsiTheme="majorHAnsi"/>
          <w:spacing w:val="12"/>
          <w:sz w:val="18"/>
          <w:szCs w:val="18"/>
        </w:rPr>
        <w:t>i</w:t>
      </w:r>
      <w:r w:rsidRPr="00772FCD">
        <w:rPr>
          <w:rFonts w:asciiTheme="majorHAnsi" w:hAnsiTheme="majorHAnsi"/>
          <w:spacing w:val="14"/>
          <w:sz w:val="18"/>
          <w:szCs w:val="18"/>
        </w:rPr>
        <w:t>s</w:t>
      </w:r>
      <w:r w:rsidRPr="00772FCD">
        <w:rPr>
          <w:rFonts w:asciiTheme="majorHAnsi" w:hAnsiTheme="majorHAnsi"/>
          <w:sz w:val="18"/>
          <w:szCs w:val="18"/>
        </w:rPr>
        <w:t>h</w:t>
      </w:r>
      <w:r w:rsidRPr="00772FCD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3"/>
          <w:sz w:val="18"/>
          <w:szCs w:val="18"/>
        </w:rPr>
        <w:t>(B</w:t>
      </w:r>
      <w:r w:rsidRPr="00772FCD">
        <w:rPr>
          <w:rFonts w:asciiTheme="majorHAnsi" w:hAnsiTheme="majorHAnsi"/>
          <w:sz w:val="18"/>
          <w:szCs w:val="18"/>
        </w:rPr>
        <w:t>)</w:t>
      </w:r>
      <w:r w:rsidRPr="00772FCD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5"/>
          <w:sz w:val="18"/>
          <w:szCs w:val="18"/>
        </w:rPr>
        <w:t>Te</w:t>
      </w:r>
      <w:r w:rsidRPr="00772FCD">
        <w:rPr>
          <w:rFonts w:asciiTheme="majorHAnsi" w:hAnsiTheme="majorHAnsi"/>
          <w:spacing w:val="12"/>
          <w:sz w:val="18"/>
          <w:szCs w:val="18"/>
        </w:rPr>
        <w:t>c</w:t>
      </w:r>
      <w:r w:rsidRPr="00772FCD">
        <w:rPr>
          <w:rFonts w:asciiTheme="majorHAnsi" w:hAnsiTheme="majorHAnsi"/>
          <w:spacing w:val="13"/>
          <w:sz w:val="18"/>
          <w:szCs w:val="18"/>
        </w:rPr>
        <w:t>hno</w:t>
      </w:r>
      <w:r w:rsidRPr="00772FCD">
        <w:rPr>
          <w:rFonts w:asciiTheme="majorHAnsi" w:hAnsiTheme="majorHAnsi"/>
          <w:spacing w:val="12"/>
          <w:sz w:val="18"/>
          <w:szCs w:val="18"/>
        </w:rPr>
        <w:t>l</w:t>
      </w:r>
      <w:r w:rsidRPr="00772FCD">
        <w:rPr>
          <w:rFonts w:asciiTheme="majorHAnsi" w:hAnsiTheme="majorHAnsi"/>
          <w:spacing w:val="15"/>
          <w:sz w:val="18"/>
          <w:szCs w:val="18"/>
        </w:rPr>
        <w:t>o</w:t>
      </w:r>
      <w:r w:rsidRPr="00772FCD">
        <w:rPr>
          <w:rFonts w:asciiTheme="majorHAnsi" w:hAnsiTheme="majorHAnsi"/>
          <w:spacing w:val="13"/>
          <w:sz w:val="18"/>
          <w:szCs w:val="18"/>
        </w:rPr>
        <w:t>g</w:t>
      </w:r>
      <w:r w:rsidRPr="00772FCD">
        <w:rPr>
          <w:rFonts w:asciiTheme="majorHAnsi" w:hAnsiTheme="majorHAnsi"/>
          <w:sz w:val="18"/>
          <w:szCs w:val="18"/>
        </w:rPr>
        <w:t>y</w:t>
      </w:r>
      <w:r w:rsidRPr="00772FCD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3"/>
          <w:sz w:val="18"/>
          <w:szCs w:val="18"/>
        </w:rPr>
        <w:t>(B</w:t>
      </w:r>
      <w:r w:rsidRPr="00772FCD">
        <w:rPr>
          <w:rFonts w:asciiTheme="majorHAnsi" w:hAnsiTheme="majorHAnsi"/>
          <w:sz w:val="18"/>
          <w:szCs w:val="18"/>
        </w:rPr>
        <w:t>)</w:t>
      </w:r>
      <w:r w:rsidRPr="00772FCD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4"/>
          <w:sz w:val="18"/>
          <w:szCs w:val="18"/>
        </w:rPr>
        <w:t>S</w:t>
      </w:r>
      <w:r w:rsidRPr="00772FCD">
        <w:rPr>
          <w:rFonts w:asciiTheme="majorHAnsi" w:hAnsiTheme="majorHAnsi"/>
          <w:spacing w:val="12"/>
          <w:sz w:val="18"/>
          <w:szCs w:val="18"/>
        </w:rPr>
        <w:t>ci</w:t>
      </w:r>
      <w:r w:rsidRPr="00772FCD">
        <w:rPr>
          <w:rFonts w:asciiTheme="majorHAnsi" w:hAnsiTheme="majorHAnsi"/>
          <w:spacing w:val="15"/>
          <w:sz w:val="18"/>
          <w:szCs w:val="18"/>
        </w:rPr>
        <w:t>e</w:t>
      </w:r>
      <w:r w:rsidRPr="00772FCD">
        <w:rPr>
          <w:rFonts w:asciiTheme="majorHAnsi" w:hAnsiTheme="majorHAnsi"/>
          <w:spacing w:val="13"/>
          <w:sz w:val="18"/>
          <w:szCs w:val="18"/>
        </w:rPr>
        <w:t>n</w:t>
      </w:r>
      <w:r w:rsidRPr="00772FCD">
        <w:rPr>
          <w:rFonts w:asciiTheme="majorHAnsi" w:hAnsiTheme="majorHAnsi"/>
          <w:spacing w:val="12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e</w:t>
      </w:r>
      <w:r w:rsidRPr="00772FCD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15"/>
          <w:sz w:val="18"/>
          <w:szCs w:val="18"/>
        </w:rPr>
        <w:t>(</w:t>
      </w:r>
      <w:r w:rsidRPr="00772FCD">
        <w:rPr>
          <w:rFonts w:asciiTheme="majorHAnsi" w:hAnsiTheme="majorHAnsi"/>
          <w:spacing w:val="11"/>
          <w:sz w:val="18"/>
          <w:szCs w:val="18"/>
        </w:rPr>
        <w:t>C</w:t>
      </w:r>
      <w:r w:rsidRPr="00772FCD">
        <w:rPr>
          <w:rFonts w:asciiTheme="majorHAnsi" w:hAnsiTheme="majorHAnsi"/>
          <w:sz w:val="18"/>
          <w:szCs w:val="18"/>
        </w:rPr>
        <w:t>)</w:t>
      </w:r>
    </w:p>
    <w:p w14:paraId="03A8AE72" w14:textId="77777777" w:rsidR="005E798D" w:rsidRPr="00772FCD" w:rsidRDefault="00772FCD">
      <w:pPr>
        <w:spacing w:before="31"/>
        <w:rPr>
          <w:rFonts w:asciiTheme="majorHAnsi" w:hAnsiTheme="majorHAnsi"/>
          <w:sz w:val="18"/>
          <w:szCs w:val="18"/>
        </w:rPr>
      </w:pP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772FCD">
        <w:rPr>
          <w:rFonts w:asciiTheme="majorHAnsi" w:hAnsiTheme="majorHAnsi"/>
          <w:b/>
          <w:i/>
          <w:sz w:val="18"/>
          <w:szCs w:val="18"/>
        </w:rPr>
        <w:t>y</w:t>
      </w:r>
      <w:r w:rsidRPr="00772FCD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772FCD">
        <w:rPr>
          <w:rFonts w:asciiTheme="majorHAnsi" w:hAnsiTheme="majorHAnsi"/>
          <w:b/>
          <w:i/>
          <w:sz w:val="18"/>
          <w:szCs w:val="18"/>
        </w:rPr>
        <w:t>l</w:t>
      </w:r>
      <w:r w:rsidRPr="00772FCD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772FCD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772FCD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z w:val="18"/>
          <w:szCs w:val="18"/>
        </w:rPr>
        <w:t>3</w:t>
      </w:r>
      <w:r w:rsidRPr="00772FCD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772FCD">
        <w:rPr>
          <w:rFonts w:asciiTheme="majorHAnsi" w:hAnsiTheme="majorHAnsi"/>
          <w:b/>
          <w:i/>
          <w:sz w:val="18"/>
          <w:szCs w:val="18"/>
        </w:rPr>
        <w:t>-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772FCD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772FCD">
        <w:rPr>
          <w:rFonts w:asciiTheme="majorHAnsi" w:hAnsiTheme="majorHAnsi"/>
          <w:b/>
          <w:i/>
          <w:sz w:val="18"/>
          <w:szCs w:val="18"/>
        </w:rPr>
        <w:t>5</w:t>
      </w:r>
    </w:p>
    <w:p w14:paraId="79390BD9" w14:textId="77777777" w:rsidR="005E798D" w:rsidRPr="00772FCD" w:rsidRDefault="005E798D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1C888C21" w14:textId="77777777" w:rsidR="005E798D" w:rsidRPr="00772FCD" w:rsidRDefault="00772FCD">
      <w:pPr>
        <w:rPr>
          <w:rFonts w:asciiTheme="majorHAnsi" w:hAnsiTheme="majorHAnsi"/>
          <w:sz w:val="18"/>
          <w:szCs w:val="18"/>
        </w:rPr>
        <w:sectPr w:rsidR="005E798D" w:rsidRPr="00772FCD">
          <w:type w:val="continuous"/>
          <w:pgSz w:w="11920" w:h="16840"/>
          <w:pgMar w:top="860" w:right="620" w:bottom="280" w:left="580" w:header="720" w:footer="720" w:gutter="0"/>
          <w:cols w:num="2" w:space="720" w:equalWidth="0">
            <w:col w:w="2565" w:space="1140"/>
            <w:col w:w="7015"/>
          </w:cols>
        </w:sectPr>
      </w:pPr>
      <w:r w:rsidRPr="00772FCD">
        <w:rPr>
          <w:rFonts w:asciiTheme="majorHAnsi" w:hAnsiTheme="majorHAnsi"/>
          <w:spacing w:val="6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7"/>
          <w:sz w:val="18"/>
          <w:szCs w:val="18"/>
        </w:rPr>
        <w:t>F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pacing w:val="6"/>
          <w:sz w:val="18"/>
          <w:szCs w:val="18"/>
        </w:rPr>
        <w:t>R</w:t>
      </w:r>
      <w:r w:rsidRPr="00772FCD">
        <w:rPr>
          <w:rFonts w:asciiTheme="majorHAnsi" w:hAnsiTheme="majorHAnsi"/>
          <w:spacing w:val="10"/>
          <w:sz w:val="18"/>
          <w:szCs w:val="18"/>
        </w:rPr>
        <w:t>EN</w:t>
      </w:r>
      <w:r w:rsidRPr="00772FCD">
        <w:rPr>
          <w:rFonts w:asciiTheme="majorHAnsi" w:hAnsiTheme="majorHAnsi"/>
          <w:spacing w:val="6"/>
          <w:sz w:val="18"/>
          <w:szCs w:val="18"/>
        </w:rPr>
        <w:t>C</w:t>
      </w:r>
      <w:r w:rsidRPr="00772FCD">
        <w:rPr>
          <w:rFonts w:asciiTheme="majorHAnsi" w:hAnsiTheme="majorHAnsi"/>
          <w:spacing w:val="10"/>
          <w:sz w:val="18"/>
          <w:szCs w:val="18"/>
        </w:rPr>
        <w:t>E</w:t>
      </w:r>
      <w:r w:rsidRPr="00772FCD">
        <w:rPr>
          <w:rFonts w:asciiTheme="majorHAnsi" w:hAnsiTheme="majorHAnsi"/>
          <w:sz w:val="18"/>
          <w:szCs w:val="18"/>
        </w:rPr>
        <w:t>S</w:t>
      </w:r>
      <w:r w:rsidRPr="00772FC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772FCD">
        <w:rPr>
          <w:rFonts w:asciiTheme="majorHAnsi" w:hAnsiTheme="majorHAnsi"/>
          <w:sz w:val="18"/>
          <w:szCs w:val="18"/>
        </w:rPr>
        <w:t>–</w:t>
      </w:r>
      <w:r w:rsidRPr="00772FC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2"/>
          <w:sz w:val="18"/>
          <w:szCs w:val="18"/>
        </w:rPr>
        <w:t>A</w:t>
      </w:r>
      <w:r w:rsidRPr="00772FCD">
        <w:rPr>
          <w:rFonts w:asciiTheme="majorHAnsi" w:hAnsiTheme="majorHAnsi"/>
          <w:spacing w:val="3"/>
          <w:sz w:val="18"/>
          <w:szCs w:val="18"/>
        </w:rPr>
        <w:t>va</w:t>
      </w:r>
      <w:r w:rsidRPr="00772FCD">
        <w:rPr>
          <w:rFonts w:asciiTheme="majorHAnsi" w:hAnsiTheme="majorHAnsi"/>
          <w:spacing w:val="2"/>
          <w:sz w:val="18"/>
          <w:szCs w:val="18"/>
        </w:rPr>
        <w:t>i</w:t>
      </w:r>
      <w:r w:rsidRPr="00772FCD">
        <w:rPr>
          <w:rFonts w:asciiTheme="majorHAnsi" w:hAnsiTheme="majorHAnsi"/>
          <w:spacing w:val="4"/>
          <w:sz w:val="18"/>
          <w:szCs w:val="18"/>
        </w:rPr>
        <w:t>l</w:t>
      </w:r>
      <w:r w:rsidRPr="00772FCD">
        <w:rPr>
          <w:rFonts w:asciiTheme="majorHAnsi" w:hAnsiTheme="majorHAnsi"/>
          <w:spacing w:val="3"/>
          <w:sz w:val="18"/>
          <w:szCs w:val="18"/>
        </w:rPr>
        <w:t>ab</w:t>
      </w:r>
      <w:r w:rsidRPr="00772FCD">
        <w:rPr>
          <w:rFonts w:asciiTheme="majorHAnsi" w:hAnsiTheme="majorHAnsi"/>
          <w:spacing w:val="2"/>
          <w:sz w:val="18"/>
          <w:szCs w:val="18"/>
        </w:rPr>
        <w:t>l</w:t>
      </w:r>
      <w:r w:rsidRPr="00772FCD">
        <w:rPr>
          <w:rFonts w:asciiTheme="majorHAnsi" w:hAnsiTheme="majorHAnsi"/>
          <w:sz w:val="18"/>
          <w:szCs w:val="18"/>
        </w:rPr>
        <w:t xml:space="preserve">e </w:t>
      </w:r>
      <w:r w:rsidRPr="00772FCD">
        <w:rPr>
          <w:rFonts w:asciiTheme="majorHAnsi" w:hAnsiTheme="majorHAnsi"/>
          <w:spacing w:val="3"/>
          <w:sz w:val="18"/>
          <w:szCs w:val="18"/>
        </w:rPr>
        <w:t>o</w:t>
      </w:r>
      <w:r w:rsidRPr="00772FCD">
        <w:rPr>
          <w:rFonts w:asciiTheme="majorHAnsi" w:hAnsiTheme="majorHAnsi"/>
          <w:sz w:val="18"/>
          <w:szCs w:val="18"/>
        </w:rPr>
        <w:t>n</w:t>
      </w:r>
      <w:r w:rsidRPr="00772FC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772FCD">
        <w:rPr>
          <w:rFonts w:asciiTheme="majorHAnsi" w:hAnsiTheme="majorHAnsi"/>
          <w:spacing w:val="3"/>
          <w:sz w:val="18"/>
          <w:szCs w:val="18"/>
        </w:rPr>
        <w:t>re</w:t>
      </w:r>
      <w:r w:rsidRPr="00772FCD">
        <w:rPr>
          <w:rFonts w:asciiTheme="majorHAnsi" w:hAnsiTheme="majorHAnsi"/>
          <w:spacing w:val="10"/>
          <w:sz w:val="18"/>
          <w:szCs w:val="18"/>
        </w:rPr>
        <w:t>q</w:t>
      </w:r>
      <w:r w:rsidRPr="00772FCD">
        <w:rPr>
          <w:rFonts w:asciiTheme="majorHAnsi" w:hAnsiTheme="majorHAnsi"/>
          <w:spacing w:val="1"/>
          <w:sz w:val="18"/>
          <w:szCs w:val="18"/>
        </w:rPr>
        <w:t>u</w:t>
      </w:r>
      <w:r w:rsidRPr="00772FCD">
        <w:rPr>
          <w:rFonts w:asciiTheme="majorHAnsi" w:hAnsiTheme="majorHAnsi"/>
          <w:spacing w:val="5"/>
          <w:sz w:val="18"/>
          <w:szCs w:val="18"/>
        </w:rPr>
        <w:t>e</w:t>
      </w:r>
      <w:r w:rsidRPr="00772FCD">
        <w:rPr>
          <w:rFonts w:asciiTheme="majorHAnsi" w:hAnsiTheme="majorHAnsi"/>
          <w:spacing w:val="2"/>
          <w:sz w:val="18"/>
          <w:szCs w:val="18"/>
        </w:rPr>
        <w:t>st</w:t>
      </w:r>
      <w:r w:rsidRPr="00772FCD">
        <w:rPr>
          <w:rFonts w:asciiTheme="majorHAnsi" w:hAnsiTheme="majorHAnsi"/>
          <w:sz w:val="18"/>
          <w:szCs w:val="18"/>
        </w:rPr>
        <w:t>.</w:t>
      </w:r>
    </w:p>
    <w:p w14:paraId="3BED6901" w14:textId="7D654763" w:rsidR="005E798D" w:rsidRPr="00772FCD" w:rsidRDefault="005E798D">
      <w:pPr>
        <w:spacing w:before="37" w:line="276" w:lineRule="auto"/>
        <w:ind w:left="104" w:right="70"/>
        <w:rPr>
          <w:rFonts w:asciiTheme="majorHAnsi" w:hAnsiTheme="majorHAnsi"/>
          <w:sz w:val="18"/>
          <w:szCs w:val="18"/>
        </w:rPr>
      </w:pPr>
    </w:p>
    <w:sectPr w:rsidR="005E798D" w:rsidRPr="00772FCD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363D43"/>
    <w:multiLevelType w:val="multilevel"/>
    <w:tmpl w:val="C88AEE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98D"/>
    <w:rsid w:val="005E798D"/>
    <w:rsid w:val="0077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D137CFE"/>
  <w15:docId w15:val="{D33E7326-C937-4007-AC09-3492E12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2021-03-23T14:50:00Z</dcterms:created>
  <dcterms:modified xsi:type="dcterms:W3CDTF">2021-03-23T14:56:00Z</dcterms:modified>
</cp:coreProperties>
</file>